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3"/>
        <w:gridCol w:w="1418"/>
        <w:gridCol w:w="4111"/>
        <w:gridCol w:w="1302"/>
        <w:gridCol w:w="943"/>
      </w:tblGrid>
      <w:tr w:rsidR="0023597C" w14:paraId="18A54435" w14:textId="77777777" w:rsidTr="00302A79">
        <w:tc>
          <w:tcPr>
            <w:tcW w:w="100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9F5BF" w14:textId="0A25C94D" w:rsidR="0023597C" w:rsidRPr="00132D0A" w:rsidRDefault="00B07316" w:rsidP="00B07316">
            <w:pPr>
              <w:pStyle w:val="1"/>
              <w:rPr>
                <w:rFonts w:asciiTheme="minorHAnsi" w:hAnsiTheme="minorHAnsi" w:cstheme="minorHAnsi"/>
              </w:rPr>
            </w:pPr>
            <w:bookmarkStart w:id="0" w:name="_Hlk108335878"/>
            <w:r>
              <w:rPr>
                <w:rFonts w:asciiTheme="minorHAnsi" w:hAnsiTheme="minorHAnsi" w:cstheme="minorHAnsi"/>
              </w:rPr>
              <w:t>Umowa zlecenie</w:t>
            </w:r>
            <w:r w:rsidR="0023597C" w:rsidRPr="00132D0A">
              <w:rPr>
                <w:rFonts w:asciiTheme="minorHAnsi" w:hAnsiTheme="minorHAnsi" w:cstheme="minorHAnsi"/>
              </w:rPr>
              <w:t xml:space="preserve"> nr </w:t>
            </w:r>
            <w:r w:rsidR="008C06C5" w:rsidRPr="00132D0A">
              <w:rPr>
                <w:rFonts w:asciiTheme="minorHAnsi" w:hAnsiTheme="minorHAnsi" w:cstheme="minorHAnsi"/>
              </w:rPr>
              <w:t>41/IR/2022/</w:t>
            </w:r>
            <w:r>
              <w:rPr>
                <w:rFonts w:asciiTheme="minorHAnsi" w:hAnsiTheme="minorHAnsi" w:cstheme="minorHAnsi"/>
              </w:rPr>
              <w:t>M</w:t>
            </w:r>
            <w:r w:rsidR="0023597C" w:rsidRPr="00132D0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3597C" w14:paraId="7CDBDD00" w14:textId="77777777" w:rsidTr="00886189">
        <w:trPr>
          <w:trHeight w:val="364"/>
        </w:trPr>
        <w:tc>
          <w:tcPr>
            <w:tcW w:w="2273" w:type="dxa"/>
            <w:tcBorders>
              <w:top w:val="single" w:sz="4" w:space="0" w:color="auto"/>
            </w:tcBorders>
          </w:tcPr>
          <w:p w14:paraId="173651FD" w14:textId="77777777" w:rsidR="0023597C" w:rsidRPr="00532EB3" w:rsidRDefault="0023597C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ELEMENTU PROJEKTU BUDOWLANEGO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44C60C8A" w14:textId="3F393196" w:rsidR="0023597C" w:rsidRPr="00532EB3" w:rsidRDefault="00320A29" w:rsidP="00A371D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SPECYFIKACJE TECHNICZNE WYKONANIA I ODBIORU ROBÓT</w:t>
            </w:r>
            <w:bookmarkStart w:id="1" w:name="_GoBack"/>
            <w:bookmarkEnd w:id="1"/>
          </w:p>
        </w:tc>
      </w:tr>
      <w:tr w:rsidR="00D05BDB" w14:paraId="7017F479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19BA4529" w14:textId="334383F6" w:rsidR="00D05BDB" w:rsidRPr="00532EB3" w:rsidRDefault="00D05BDB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TOMU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BE8A0" w14:textId="7CA88D38" w:rsidR="00D05BDB" w:rsidRPr="00532EB3" w:rsidRDefault="00172384" w:rsidP="00435E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S.SC</w:t>
            </w:r>
          </w:p>
        </w:tc>
      </w:tr>
      <w:tr w:rsidR="00A371DD" w14:paraId="1507B0D4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7C4341B" w14:textId="2DB850F8" w:rsidR="00A371DD" w:rsidRPr="00532EB3" w:rsidRDefault="00A371DD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ZAWARTOŚĆ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6D0FDFC0" w14:textId="204F015C" w:rsidR="00A371DD" w:rsidRDefault="00A371DD" w:rsidP="0017238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INSTALACJE S</w:t>
            </w:r>
            <w:r w:rsidR="00172384">
              <w:rPr>
                <w:rFonts w:asciiTheme="minorHAnsi" w:hAnsiTheme="minorHAnsi" w:cstheme="minorHAnsi"/>
                <w:b/>
                <w:sz w:val="20"/>
              </w:rPr>
              <w:t>ANITARNE – INSTALACJE CIEPLNE</w:t>
            </w:r>
          </w:p>
        </w:tc>
      </w:tr>
      <w:tr w:rsidR="00D05BDB" w14:paraId="32FD8470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20AC88E" w14:textId="11D76AB3" w:rsidR="00D05BDB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PROJEKTU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52BCE081" w14:textId="53717C0D" w:rsidR="00D05BDB" w:rsidRPr="00532EB3" w:rsidRDefault="003E4F34" w:rsidP="003E4F3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REMONT POMIESZCZENIA NA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WĘZ</w:t>
            </w: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Ł CIEPLN</w:t>
            </w:r>
            <w:r>
              <w:rPr>
                <w:rFonts w:asciiTheme="minorHAnsi" w:hAnsiTheme="minorHAnsi" w:cstheme="minorHAnsi"/>
                <w:b/>
                <w:sz w:val="20"/>
              </w:rPr>
              <w:t>Y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 xml:space="preserve"> I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BUDOWA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PRZYŁĄCZA SIECI CIEPLNEJ DLA BUDYNKU KOMENDY MIEJSKIEJ POLICJI W POZNANIU</w:t>
            </w:r>
          </w:p>
        </w:tc>
      </w:tr>
      <w:tr w:rsidR="00D05BDB" w14:paraId="3722B956" w14:textId="77777777" w:rsidTr="00302A79">
        <w:tc>
          <w:tcPr>
            <w:tcW w:w="2273" w:type="dxa"/>
          </w:tcPr>
          <w:p w14:paraId="42CE92C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ZADANIA INWESTYCYJNEGO</w:t>
            </w:r>
          </w:p>
        </w:tc>
        <w:tc>
          <w:tcPr>
            <w:tcW w:w="7774" w:type="dxa"/>
            <w:gridSpan w:val="4"/>
          </w:tcPr>
          <w:p w14:paraId="09E1D12F" w14:textId="484157FB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OPRACOWANIE DOKUMENTACJI PROJEKTOWEJ DLA BUDOWY WĘZŁA CIEPLNEGO I PRZYŁĄCZA SIECI CIEPLNEJ DLA BUDYNKU KOMENDY MIEJSKIEJ POLICJI W POZNANIU, UL SZYLINGA 2</w:t>
            </w:r>
          </w:p>
        </w:tc>
      </w:tr>
      <w:tr w:rsidR="00D05BDB" w14:paraId="5FF162A9" w14:textId="77777777" w:rsidTr="00302A79">
        <w:tc>
          <w:tcPr>
            <w:tcW w:w="2273" w:type="dxa"/>
          </w:tcPr>
          <w:p w14:paraId="4A2CFA1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ADRES OBIEKTU BUDOWLANEGO</w:t>
            </w:r>
          </w:p>
        </w:tc>
        <w:tc>
          <w:tcPr>
            <w:tcW w:w="7774" w:type="dxa"/>
            <w:gridSpan w:val="4"/>
          </w:tcPr>
          <w:p w14:paraId="3A837377" w14:textId="69B810C9" w:rsidR="00D05BDB" w:rsidRPr="00532EB3" w:rsidRDefault="00287BFF" w:rsidP="00287BF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UL. SZYLINGA 2, 60-787 POZNAŃ</w:t>
            </w:r>
          </w:p>
        </w:tc>
      </w:tr>
      <w:tr w:rsidR="00D05BDB" w14:paraId="2CC37570" w14:textId="77777777" w:rsidTr="00302A79">
        <w:tc>
          <w:tcPr>
            <w:tcW w:w="2273" w:type="dxa"/>
          </w:tcPr>
          <w:p w14:paraId="4A62E3B5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KATEGORIA OBIEKTU BUDOWLANEGO</w:t>
            </w:r>
          </w:p>
        </w:tc>
        <w:tc>
          <w:tcPr>
            <w:tcW w:w="7774" w:type="dxa"/>
            <w:gridSpan w:val="4"/>
          </w:tcPr>
          <w:p w14:paraId="4EC66953" w14:textId="5C65C574" w:rsidR="00D05BDB" w:rsidRPr="00532EB3" w:rsidRDefault="00132D0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VIII, </w:t>
            </w:r>
            <w:r w:rsidR="0068166B">
              <w:rPr>
                <w:rFonts w:asciiTheme="minorHAnsi" w:hAnsiTheme="minorHAnsi" w:cstheme="minorHAnsi"/>
                <w:b/>
                <w:sz w:val="20"/>
              </w:rPr>
              <w:t>XII</w:t>
            </w:r>
          </w:p>
        </w:tc>
      </w:tr>
      <w:tr w:rsidR="00D05BDB" w14:paraId="397CC1A1" w14:textId="77777777" w:rsidTr="00302A79">
        <w:tc>
          <w:tcPr>
            <w:tcW w:w="2273" w:type="dxa"/>
          </w:tcPr>
          <w:p w14:paraId="617D0CD2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JEDNOSTKI EWIDENCYJNEJ</w:t>
            </w:r>
          </w:p>
          <w:p w14:paraId="1561CAE7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 NUMER OBRĘBU EWIDENCYJNEGO</w:t>
            </w:r>
          </w:p>
          <w:p w14:paraId="63B1C7FF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DZIAŁEK EWIDENCYJNYCH</w:t>
            </w:r>
          </w:p>
        </w:tc>
        <w:tc>
          <w:tcPr>
            <w:tcW w:w="7774" w:type="dxa"/>
            <w:gridSpan w:val="4"/>
          </w:tcPr>
          <w:p w14:paraId="365277CD" w14:textId="5DB8B14E" w:rsidR="00D05BDB" w:rsidRPr="00532EB3" w:rsidRDefault="008120A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306401_1</w:t>
            </w:r>
            <w:r w:rsidR="00D05BDB" w:rsidRPr="00532EB3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</w:rPr>
              <w:t>MIASTO POZNAŃ</w:t>
            </w:r>
          </w:p>
          <w:p w14:paraId="14CAB81C" w14:textId="7F308B7D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ŁAZARZ OBRĘB NR 0039</w:t>
            </w:r>
          </w:p>
          <w:p w14:paraId="4005CC55" w14:textId="10251625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DZ. NR </w:t>
            </w:r>
            <w:r w:rsidR="00287BFF">
              <w:rPr>
                <w:rFonts w:asciiTheme="minorHAnsi" w:hAnsiTheme="minorHAnsi" w:cstheme="minorHAnsi"/>
                <w:b/>
                <w:sz w:val="20"/>
              </w:rPr>
              <w:t>3/8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>, 3/11</w:t>
            </w:r>
          </w:p>
        </w:tc>
      </w:tr>
      <w:tr w:rsidR="00D05BDB" w14:paraId="250D0407" w14:textId="77777777" w:rsidTr="00302A79">
        <w:tc>
          <w:tcPr>
            <w:tcW w:w="2273" w:type="dxa"/>
          </w:tcPr>
          <w:p w14:paraId="021D14C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INWESTORA</w:t>
            </w:r>
          </w:p>
        </w:tc>
        <w:tc>
          <w:tcPr>
            <w:tcW w:w="7774" w:type="dxa"/>
            <w:gridSpan w:val="4"/>
          </w:tcPr>
          <w:p w14:paraId="4E2618C9" w14:textId="77777777" w:rsidR="008120AB" w:rsidRPr="008120AB" w:rsidRDefault="008120AB" w:rsidP="008120A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bookmarkStart w:id="2" w:name="_Hlk103086136"/>
            <w:r w:rsidRPr="008120AB">
              <w:rPr>
                <w:rFonts w:asciiTheme="minorHAnsi" w:hAnsiTheme="minorHAnsi" w:cstheme="minorHAnsi"/>
                <w:b/>
                <w:sz w:val="20"/>
              </w:rPr>
              <w:t>KOMENDA WOJEWÓDZKA POLICJI W POZNANIU</w:t>
            </w:r>
          </w:p>
          <w:p w14:paraId="5511C059" w14:textId="5C1AF700" w:rsidR="00D05BDB" w:rsidRPr="00532EB3" w:rsidRDefault="008120AB" w:rsidP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UL. KOCHANOWSKIEGO 2a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Pr="008120AB">
              <w:rPr>
                <w:rFonts w:asciiTheme="minorHAnsi" w:hAnsiTheme="minorHAnsi" w:cstheme="minorHAnsi"/>
                <w:b/>
                <w:sz w:val="20"/>
              </w:rPr>
              <w:t>60-844 POZNAŃ</w:t>
            </w:r>
            <w:bookmarkEnd w:id="2"/>
          </w:p>
        </w:tc>
      </w:tr>
      <w:tr w:rsidR="00D05BDB" w14:paraId="1329C5E2" w14:textId="77777777" w:rsidTr="00302A79">
        <w:tc>
          <w:tcPr>
            <w:tcW w:w="2273" w:type="dxa"/>
          </w:tcPr>
          <w:p w14:paraId="7F605762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ZAKRES OPRACOWANIA</w:t>
            </w:r>
          </w:p>
        </w:tc>
        <w:tc>
          <w:tcPr>
            <w:tcW w:w="1418" w:type="dxa"/>
          </w:tcPr>
          <w:p w14:paraId="2E053873" w14:textId="399C1129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FUNKCJA PROJEKTOWA</w:t>
            </w:r>
          </w:p>
        </w:tc>
        <w:tc>
          <w:tcPr>
            <w:tcW w:w="4111" w:type="dxa"/>
          </w:tcPr>
          <w:p w14:paraId="1953525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IMIĘ I NAZWISKO, SPECJALNOŚĆ I NUMER UPRAWNIEŃ BUDOWLANYCH</w:t>
            </w:r>
          </w:p>
        </w:tc>
        <w:tc>
          <w:tcPr>
            <w:tcW w:w="1302" w:type="dxa"/>
          </w:tcPr>
          <w:p w14:paraId="2C8AC725" w14:textId="77777777" w:rsidR="00D05BDB" w:rsidRPr="005F298B" w:rsidRDefault="00D05BDB" w:rsidP="0023597C">
            <w:pPr>
              <w:spacing w:after="0" w:line="240" w:lineRule="auto"/>
            </w:pPr>
            <w:r w:rsidRPr="005F298B">
              <w:t>DATA OPRACOWANIA</w:t>
            </w:r>
          </w:p>
        </w:tc>
        <w:tc>
          <w:tcPr>
            <w:tcW w:w="943" w:type="dxa"/>
          </w:tcPr>
          <w:p w14:paraId="6306B3BA" w14:textId="77777777" w:rsidR="00D05BDB" w:rsidRPr="005F298B" w:rsidRDefault="00D05BDB" w:rsidP="0023597C">
            <w:pPr>
              <w:spacing w:after="0" w:line="240" w:lineRule="auto"/>
            </w:pPr>
            <w:r w:rsidRPr="005F298B">
              <w:t>PODPIS</w:t>
            </w:r>
          </w:p>
        </w:tc>
      </w:tr>
      <w:tr w:rsidR="00172384" w:rsidRPr="00886189" w14:paraId="175A2760" w14:textId="77777777" w:rsidTr="00302A79">
        <w:tc>
          <w:tcPr>
            <w:tcW w:w="2273" w:type="dxa"/>
          </w:tcPr>
          <w:p w14:paraId="575BA128" w14:textId="77777777" w:rsidR="00172384" w:rsidRPr="00886189" w:rsidRDefault="00172384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>INSTALACJE SANITARNE</w:t>
            </w:r>
          </w:p>
          <w:p w14:paraId="7142639B" w14:textId="4EB322A4" w:rsidR="00172384" w:rsidRPr="00886189" w:rsidRDefault="00172384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 xml:space="preserve">- </w:t>
            </w:r>
            <w:r>
              <w:rPr>
                <w:rFonts w:asciiTheme="minorHAnsi" w:hAnsiTheme="minorHAnsi" w:cstheme="minorHAnsi"/>
                <w:b/>
                <w:sz w:val="18"/>
              </w:rPr>
              <w:t xml:space="preserve">PRZYŁĄCZE I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WĘZEŁ CIEPLNY</w:t>
            </w:r>
          </w:p>
          <w:p w14:paraId="69E0EF4E" w14:textId="06E80F42" w:rsidR="00172384" w:rsidRPr="00886189" w:rsidRDefault="00172384" w:rsidP="00886189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</w:tcPr>
          <w:p w14:paraId="754970E1" w14:textId="0F9E177E" w:rsidR="00172384" w:rsidRPr="00886189" w:rsidRDefault="00172384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4111" w:type="dxa"/>
          </w:tcPr>
          <w:p w14:paraId="63B65405" w14:textId="77777777" w:rsidR="00172384" w:rsidRPr="00570281" w:rsidRDefault="00172384" w:rsidP="003D23E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70281">
              <w:rPr>
                <w:rFonts w:asciiTheme="minorHAnsi" w:hAnsiTheme="minorHAnsi" w:cstheme="minorHAnsi"/>
                <w:b/>
                <w:sz w:val="18"/>
              </w:rPr>
              <w:t>RYSZARD SOBAŃSKI</w:t>
            </w:r>
          </w:p>
          <w:p w14:paraId="64C22D17" w14:textId="77777777" w:rsidR="00172384" w:rsidRPr="00884184" w:rsidRDefault="00172384" w:rsidP="003D23E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570281">
              <w:rPr>
                <w:rFonts w:asciiTheme="minorHAnsi" w:hAnsiTheme="minorHAnsi" w:cstheme="minorHAnsi"/>
                <w:sz w:val="11"/>
                <w:szCs w:val="11"/>
              </w:rPr>
              <w:t xml:space="preserve">SPEC. </w:t>
            </w: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INSTALACYJNA W ZAKRESIE SIECI, INSTALACJI I URZĄDZEŃ CIEPLNYCH, WENTYLACYJNYCH, GAZOWYCH, WODOCIĄGOWYCH I KANALIZACYJNYCH DO PROJEKTOWANIA BEZ OGRANICZEŃ</w:t>
            </w:r>
          </w:p>
          <w:p w14:paraId="1D7C5702" w14:textId="0848AD11" w:rsidR="00172384" w:rsidRPr="00886189" w:rsidRDefault="00172384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196/PW/93</w:t>
            </w:r>
          </w:p>
        </w:tc>
        <w:tc>
          <w:tcPr>
            <w:tcW w:w="1302" w:type="dxa"/>
          </w:tcPr>
          <w:p w14:paraId="4622B786" w14:textId="6E0399A6" w:rsidR="00172384" w:rsidRPr="00886189" w:rsidRDefault="00172384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3CE77AAE" w14:textId="77777777" w:rsidR="00172384" w:rsidRPr="00886189" w:rsidRDefault="00172384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886189" w14:paraId="513A82B9" w14:textId="77777777" w:rsidTr="00302A79">
        <w:tc>
          <w:tcPr>
            <w:tcW w:w="10047" w:type="dxa"/>
            <w:gridSpan w:val="5"/>
          </w:tcPr>
          <w:p w14:paraId="18096552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3B80A75F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51A1C446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45F38653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2A74F047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0F8A8C71" w14:textId="52C6D058" w:rsidR="00A371DD" w:rsidRPr="00532EB3" w:rsidRDefault="00A371DD" w:rsidP="00A371D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587B064D" w14:textId="77777777" w:rsidR="0023597C" w:rsidRDefault="0023597C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sectPr w:rsidR="0023597C" w:rsidSect="00180C4C">
      <w:footerReference w:type="default" r:id="rId12"/>
      <w:headerReference w:type="first" r:id="rId13"/>
      <w:footerReference w:type="first" r:id="rId14"/>
      <w:pgSz w:w="11906" w:h="16838"/>
      <w:pgMar w:top="1135" w:right="720" w:bottom="72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3ABA3" w14:textId="77777777" w:rsidR="008817C6" w:rsidRDefault="008817C6">
      <w:pPr>
        <w:spacing w:after="0" w:line="240" w:lineRule="auto"/>
      </w:pPr>
      <w:r>
        <w:separator/>
      </w:r>
    </w:p>
  </w:endnote>
  <w:endnote w:type="continuationSeparator" w:id="0">
    <w:p w14:paraId="3C70A2A9" w14:textId="77777777" w:rsidR="008817C6" w:rsidRDefault="0088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witzerland 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Switzerlan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BD27D" w14:textId="77777777" w:rsidR="008817C6" w:rsidRPr="00B60437" w:rsidRDefault="008817C6">
    <w:pPr>
      <w:pStyle w:val="Stopka"/>
      <w:jc w:val="right"/>
      <w:rPr>
        <w:sz w:val="20"/>
      </w:rPr>
    </w:pPr>
    <w:r w:rsidRPr="00B60437">
      <w:rPr>
        <w:sz w:val="20"/>
      </w:rPr>
      <w:fldChar w:fldCharType="begin"/>
    </w:r>
    <w:r w:rsidRPr="00B60437">
      <w:rPr>
        <w:sz w:val="20"/>
      </w:rPr>
      <w:instrText>PAGE   \* MERGEFORMAT</w:instrText>
    </w:r>
    <w:r w:rsidRPr="00B60437">
      <w:rPr>
        <w:sz w:val="20"/>
      </w:rPr>
      <w:fldChar w:fldCharType="separate"/>
    </w:r>
    <w:r w:rsidR="00A371DD">
      <w:rPr>
        <w:noProof/>
        <w:sz w:val="20"/>
      </w:rPr>
      <w:t>29</w:t>
    </w:r>
    <w:r w:rsidRPr="00B60437">
      <w:rPr>
        <w:sz w:val="20"/>
      </w:rPr>
      <w:fldChar w:fldCharType="end"/>
    </w:r>
  </w:p>
  <w:p w14:paraId="1F46EF5D" w14:textId="77777777" w:rsidR="008817C6" w:rsidRDefault="008817C6" w:rsidP="00893DC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8B5E3" w14:textId="77777777" w:rsidR="008817C6" w:rsidRDefault="008817C6" w:rsidP="00F020E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BFBFDBC" wp14:editId="6D420829">
          <wp:extent cx="5090615" cy="6563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0892" cy="66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25366" w14:textId="77777777" w:rsidR="008817C6" w:rsidRDefault="008817C6">
      <w:pPr>
        <w:spacing w:after="0" w:line="240" w:lineRule="auto"/>
      </w:pPr>
      <w:r>
        <w:separator/>
      </w:r>
    </w:p>
  </w:footnote>
  <w:footnote w:type="continuationSeparator" w:id="0">
    <w:p w14:paraId="4586EB1D" w14:textId="77777777" w:rsidR="008817C6" w:rsidRDefault="00881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_Hlk108335860"/>
  <w:p w14:paraId="448859C5" w14:textId="40663825" w:rsidR="008817C6" w:rsidRPr="0066101C" w:rsidRDefault="008817C6" w:rsidP="00886189">
    <w:pPr>
      <w:pStyle w:val="Nagwek"/>
      <w:ind w:left="284" w:right="543"/>
      <w:jc w:val="right"/>
      <w:rPr>
        <w:color w:val="002060"/>
      </w:rPr>
    </w:pPr>
    <w:r>
      <w:rPr>
        <w:rFonts w:eastAsia="Times New Roman"/>
        <w:noProof/>
        <w:sz w:val="22"/>
        <w:szCs w:val="24"/>
        <w:lang w:eastAsia="pl-PL"/>
      </w:rPr>
      <w:object w:dxaOrig="10248" w:dyaOrig="1905" w14:anchorId="77C4A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3.8pt;height:87.9pt" o:ole="">
          <v:imagedata r:id="rId1" o:title=""/>
        </v:shape>
        <o:OLEObject Type="Embed" ProgID="CorelDraw.Graphic.12" ShapeID="_x0000_i1025" DrawAspect="Content" ObjectID="_1720506481" r:id="rId2"/>
      </w:object>
    </w:r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FD6964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E12E7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C50C658"/>
    <w:lvl w:ilvl="0">
      <w:start w:val="1"/>
      <w:numFmt w:val="decimal"/>
      <w:pStyle w:val="Lista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3">
    <w:nsid w:val="FFFFFFFB"/>
    <w:multiLevelType w:val="multilevel"/>
    <w:tmpl w:val="BE16F5C2"/>
    <w:lvl w:ilvl="0">
      <w:start w:val="1"/>
      <w:numFmt w:val="decimal"/>
      <w:pStyle w:val="StylNagwek1ArialNarrow"/>
      <w:lvlText w:val="%1."/>
      <w:lvlJc w:val="left"/>
      <w:pPr>
        <w:ind w:left="709" w:hanging="708"/>
      </w:pPr>
      <w:rPr>
        <w:rFonts w:cs="Times New Roman" w:hint="default"/>
        <w:b/>
        <w:sz w:val="24"/>
        <w:szCs w:val="24"/>
        <w:lang w:val="pl-PL"/>
      </w:rPr>
    </w:lvl>
    <w:lvl w:ilvl="1">
      <w:start w:val="1"/>
      <w:numFmt w:val="decimal"/>
      <w:pStyle w:val="StylNagwek2ArialNarrowInterliniapojedyncze"/>
      <w:lvlText w:val="%1.%2."/>
      <w:lvlJc w:val="left"/>
      <w:pPr>
        <w:ind w:left="1276" w:hanging="708"/>
      </w:pPr>
      <w:rPr>
        <w:rFonts w:cs="Times New Roman" w:hint="default"/>
        <w:b/>
        <w:lang w:val="pl-PL"/>
      </w:rPr>
    </w:lvl>
    <w:lvl w:ilvl="2">
      <w:start w:val="1"/>
      <w:numFmt w:val="decimal"/>
      <w:lvlText w:val="%1.%2.%3."/>
      <w:lvlJc w:val="left"/>
      <w:pPr>
        <w:ind w:left="1843" w:hanging="708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85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cs="Times New Roman" w:hint="default"/>
      </w:rPr>
    </w:lvl>
  </w:abstractNum>
  <w:abstractNum w:abstractNumId="4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00000005"/>
    <w:multiLevelType w:val="multilevel"/>
    <w:tmpl w:val="1946E3E4"/>
    <w:name w:val="WW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5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1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imes New Roman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00000009"/>
    <w:multiLevelType w:val="multilevel"/>
    <w:tmpl w:val="00000009"/>
    <w:name w:val="WW8Num1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0">
    <w:nsid w:val="0000000E"/>
    <w:multiLevelType w:val="singleLevel"/>
    <w:tmpl w:val="0000000E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>
    <w:nsid w:val="058C03B2"/>
    <w:multiLevelType w:val="hybridMultilevel"/>
    <w:tmpl w:val="F3B065C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6F876FE"/>
    <w:multiLevelType w:val="hybridMultilevel"/>
    <w:tmpl w:val="44C6BDB0"/>
    <w:lvl w:ilvl="0" w:tplc="0DEC5C86">
      <w:numFmt w:val="bullet"/>
      <w:pStyle w:val="StylTK6"/>
      <w:lvlText w:val="-"/>
      <w:lvlJc w:val="left"/>
      <w:pPr>
        <w:tabs>
          <w:tab w:val="num" w:pos="2629"/>
        </w:tabs>
        <w:ind w:left="2629" w:hanging="360"/>
      </w:pPr>
      <w:rPr>
        <w:rFonts w:ascii="Comic Sans MS" w:eastAsia="Times New Roman" w:hAnsi="Comic Sans MS" w:hint="default"/>
      </w:rPr>
    </w:lvl>
    <w:lvl w:ilvl="1" w:tplc="D4AA1EA6">
      <w:start w:val="1"/>
      <w:numFmt w:val="lowerLetter"/>
      <w:pStyle w:val="StylTK7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82E39E4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5CCEA76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BB620FD8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4B1E1EDE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8C52AFFE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4A26EF3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C982A86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3">
    <w:nsid w:val="0B351E0F"/>
    <w:multiLevelType w:val="hybridMultilevel"/>
    <w:tmpl w:val="C5F62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D203488"/>
    <w:multiLevelType w:val="singleLevel"/>
    <w:tmpl w:val="05DC1660"/>
    <w:lvl w:ilvl="0">
      <w:start w:val="1"/>
      <w:numFmt w:val="decimal"/>
      <w:pStyle w:val="technolog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0F97374B"/>
    <w:multiLevelType w:val="multilevel"/>
    <w:tmpl w:val="38DCC77A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860"/>
        </w:tabs>
        <w:ind w:left="860" w:hanging="680"/>
      </w:pPr>
      <w:rPr>
        <w:rFonts w:ascii="Times New Roman" w:hAnsi="Times New Roman" w:cs="Times New Roman" w:hint="default"/>
        <w:b w:val="0"/>
        <w:lang w:val="pl-PL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1390"/>
        </w:tabs>
        <w:ind w:left="1390" w:hanging="680"/>
      </w:pPr>
      <w:rPr>
        <w:rFonts w:ascii="Garamond" w:hAnsi="Garamond" w:cs="Times New Roman" w:hint="default"/>
        <w:b w:val="0"/>
        <w:i w:val="0"/>
        <w:color w:val="auto"/>
        <w:sz w:val="24"/>
        <w:szCs w:val="24"/>
        <w:lang w:val="pl-PL"/>
      </w:rPr>
    </w:lvl>
    <w:lvl w:ilvl="3">
      <w:start w:val="1"/>
      <w:numFmt w:val="lowerLetter"/>
      <w:pStyle w:val="BMKHeading4"/>
      <w:lvlText w:val="%4)"/>
      <w:lvlJc w:val="left"/>
      <w:pPr>
        <w:tabs>
          <w:tab w:val="num" w:pos="1361"/>
        </w:tabs>
        <w:ind w:left="1361" w:hanging="681"/>
      </w:pPr>
      <w:rPr>
        <w:rFonts w:hint="default"/>
        <w:lang w:val="pl-PL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210"/>
        </w:tabs>
        <w:ind w:left="2210" w:hanging="680"/>
      </w:pPr>
      <w:rPr>
        <w:rFonts w:ascii="Garamond" w:hAnsi="Garamond" w:cs="Times New Roman" w:hint="default"/>
        <w:sz w:val="22"/>
        <w:szCs w:val="22"/>
        <w:lang w:val="pl-PL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0FA56933"/>
    <w:multiLevelType w:val="multilevel"/>
    <w:tmpl w:val="0415001D"/>
    <w:styleLink w:val="Punktorywprojekci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0FC077B0"/>
    <w:multiLevelType w:val="hybridMultilevel"/>
    <w:tmpl w:val="DC14810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69B7D40"/>
    <w:multiLevelType w:val="hybridMultilevel"/>
    <w:tmpl w:val="B88A0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397D1A"/>
    <w:multiLevelType w:val="hybridMultilevel"/>
    <w:tmpl w:val="2EB66E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18A237FD"/>
    <w:multiLevelType w:val="multilevel"/>
    <w:tmpl w:val="692AFCFE"/>
    <w:lvl w:ilvl="0">
      <w:start w:val="1"/>
      <w:numFmt w:val="decimal"/>
      <w:pStyle w:val="FSpkt"/>
      <w:lvlText w:val="%1."/>
      <w:lvlJc w:val="left"/>
      <w:pPr>
        <w:tabs>
          <w:tab w:val="num" w:pos="851"/>
        </w:tabs>
        <w:ind w:left="851" w:hanging="851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1418" w:hanging="567"/>
      </w:pPr>
      <w:rPr>
        <w:rFonts w:ascii="Symbol" w:hAnsi="Symbol" w:cs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</w:rPr>
    </w:lvl>
    <w:lvl w:ilvl="5">
      <w:start w:val="1"/>
      <w:numFmt w:val="bullet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Rys. %1.%2-%8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8">
      <w:start w:val="1"/>
      <w:numFmt w:val="decimal"/>
      <w:lvlText w:val="Tabela %1.%2-%9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</w:abstractNum>
  <w:abstractNum w:abstractNumId="21">
    <w:nsid w:val="1B6C3297"/>
    <w:multiLevelType w:val="multilevel"/>
    <w:tmpl w:val="729C55AC"/>
    <w:lvl w:ilvl="0">
      <w:start w:val="1"/>
      <w:numFmt w:val="decimal"/>
      <w:pStyle w:val="ZAZ1"/>
      <w:lvlText w:val="%1."/>
      <w:lvlJc w:val="left"/>
      <w:pPr>
        <w:tabs>
          <w:tab w:val="num" w:pos="624"/>
        </w:tabs>
        <w:ind w:left="454" w:hanging="454"/>
      </w:pPr>
      <w:rPr>
        <w:rFonts w:cs="Times New Roman" w:hint="default"/>
      </w:rPr>
    </w:lvl>
    <w:lvl w:ilvl="1">
      <w:start w:val="1"/>
      <w:numFmt w:val="decimal"/>
      <w:pStyle w:val="ZAZ11"/>
      <w:isLgl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1"/>
      <w:numFmt w:val="decimal"/>
      <w:pStyle w:val="ZAZ111"/>
      <w:isLgl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2">
    <w:nsid w:val="1E780E62"/>
    <w:multiLevelType w:val="hybridMultilevel"/>
    <w:tmpl w:val="DA466146"/>
    <w:lvl w:ilvl="0" w:tplc="E23CC1AA">
      <w:start w:val="1"/>
      <w:numFmt w:val="upperRoman"/>
      <w:pStyle w:val="Stronaprojektu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2C1A20"/>
    <w:multiLevelType w:val="hybridMultilevel"/>
    <w:tmpl w:val="64D6D714"/>
    <w:lvl w:ilvl="0" w:tplc="C04EF3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2B9C2F34"/>
    <w:multiLevelType w:val="multilevel"/>
    <w:tmpl w:val="F0DE23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568"/>
        </w:tabs>
        <w:ind w:left="285" w:firstLine="28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>
    <w:nsid w:val="2F784192"/>
    <w:multiLevelType w:val="hybridMultilevel"/>
    <w:tmpl w:val="247E7AD6"/>
    <w:name w:val="WW8Num202"/>
    <w:lvl w:ilvl="0" w:tplc="C0CE1BC0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90A83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A7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C0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38B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72E6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82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473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6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F9F19F0"/>
    <w:multiLevelType w:val="multilevel"/>
    <w:tmpl w:val="C3D699CC"/>
    <w:lvl w:ilvl="0">
      <w:start w:val="1"/>
      <w:numFmt w:val="decimal"/>
      <w:pStyle w:val="Trim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Trim11"/>
      <w:isLgl/>
      <w:lvlText w:val="%1.%2."/>
      <w:lvlJc w:val="left"/>
      <w:pPr>
        <w:ind w:left="100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Trim111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</w:rPr>
    </w:lvl>
  </w:abstractNum>
  <w:abstractNum w:abstractNumId="27">
    <w:nsid w:val="306142F6"/>
    <w:multiLevelType w:val="hybridMultilevel"/>
    <w:tmpl w:val="304E7124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3383760F"/>
    <w:multiLevelType w:val="multilevel"/>
    <w:tmpl w:val="8536FF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podakapit"/>
      <w:lvlText w:val="%1.%2."/>
      <w:lvlJc w:val="left"/>
      <w:pPr>
        <w:ind w:left="1800" w:hanging="72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>
    <w:nsid w:val="3C007AAA"/>
    <w:multiLevelType w:val="hybridMultilevel"/>
    <w:tmpl w:val="277895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3C1405F5"/>
    <w:multiLevelType w:val="hybridMultilevel"/>
    <w:tmpl w:val="64E8B68E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>
    <w:nsid w:val="44396FC0"/>
    <w:multiLevelType w:val="hybridMultilevel"/>
    <w:tmpl w:val="FD5C7A78"/>
    <w:lvl w:ilvl="0" w:tplc="E62E0018">
      <w:start w:val="1"/>
      <w:numFmt w:val="bullet"/>
      <w:pStyle w:val="BOOKMAN12GMINA"/>
      <w:lvlText w:val=""/>
      <w:lvlJc w:val="left"/>
      <w:pPr>
        <w:tabs>
          <w:tab w:val="num" w:pos="930"/>
        </w:tabs>
        <w:ind w:left="1214" w:hanging="284"/>
      </w:pPr>
      <w:rPr>
        <w:rFonts w:ascii="Symbol" w:hAnsi="Symbol" w:hint="default"/>
      </w:rPr>
    </w:lvl>
    <w:lvl w:ilvl="1" w:tplc="E6948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B69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1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42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A6B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09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1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87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43D26A0"/>
    <w:multiLevelType w:val="hybridMultilevel"/>
    <w:tmpl w:val="EC62F4B2"/>
    <w:name w:val="WW8Num4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2C5D30"/>
    <w:multiLevelType w:val="hybridMultilevel"/>
    <w:tmpl w:val="8ED62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5B3236C"/>
    <w:multiLevelType w:val="multilevel"/>
    <w:tmpl w:val="A7B41A1C"/>
    <w:styleLink w:val="Listanumerowanawprojekcie"/>
    <w:lvl w:ilvl="0">
      <w:start w:val="1"/>
      <w:numFmt w:val="decimal"/>
      <w:pStyle w:val="Numeracj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eracj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eracj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eracja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eracj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4A9E52A4"/>
    <w:multiLevelType w:val="multilevel"/>
    <w:tmpl w:val="3C3A0EC4"/>
    <w:styleLink w:val="Styl3"/>
    <w:lvl w:ilvl="0">
      <w:start w:val="1"/>
      <w:numFmt w:val="decimal"/>
      <w:lvlText w:val="%1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righ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51864CDD"/>
    <w:multiLevelType w:val="hybridMultilevel"/>
    <w:tmpl w:val="92042C9E"/>
    <w:name w:val="WW8Num472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1FE50BB"/>
    <w:multiLevelType w:val="hybridMultilevel"/>
    <w:tmpl w:val="D5244D2C"/>
    <w:lvl w:ilvl="0" w:tplc="E3C20F38">
      <w:start w:val="1"/>
      <w:numFmt w:val="decimal"/>
      <w:pStyle w:val="Podpispodtabel"/>
      <w:lvlText w:val="Tabela %1"/>
      <w:lvlJc w:val="center"/>
      <w:pPr>
        <w:ind w:left="360" w:hanging="360"/>
      </w:pPr>
      <w:rPr>
        <w:rFonts w:hint="default"/>
      </w:rPr>
    </w:lvl>
    <w:lvl w:ilvl="1" w:tplc="4B1A8522" w:tentative="1">
      <w:start w:val="1"/>
      <w:numFmt w:val="lowerLetter"/>
      <w:lvlText w:val="%2."/>
      <w:lvlJc w:val="left"/>
      <w:pPr>
        <w:ind w:left="1440" w:hanging="360"/>
      </w:pPr>
    </w:lvl>
    <w:lvl w:ilvl="2" w:tplc="F3D03D76" w:tentative="1">
      <w:start w:val="1"/>
      <w:numFmt w:val="lowerRoman"/>
      <w:lvlText w:val="%3."/>
      <w:lvlJc w:val="right"/>
      <w:pPr>
        <w:ind w:left="2160" w:hanging="180"/>
      </w:pPr>
    </w:lvl>
    <w:lvl w:ilvl="3" w:tplc="4510CECA" w:tentative="1">
      <w:start w:val="1"/>
      <w:numFmt w:val="decimal"/>
      <w:lvlText w:val="%4."/>
      <w:lvlJc w:val="left"/>
      <w:pPr>
        <w:ind w:left="2880" w:hanging="360"/>
      </w:pPr>
    </w:lvl>
    <w:lvl w:ilvl="4" w:tplc="CEAAD30A" w:tentative="1">
      <w:start w:val="1"/>
      <w:numFmt w:val="lowerLetter"/>
      <w:lvlText w:val="%5."/>
      <w:lvlJc w:val="left"/>
      <w:pPr>
        <w:ind w:left="3600" w:hanging="360"/>
      </w:pPr>
    </w:lvl>
    <w:lvl w:ilvl="5" w:tplc="D0144E54" w:tentative="1">
      <w:start w:val="1"/>
      <w:numFmt w:val="lowerRoman"/>
      <w:lvlText w:val="%6."/>
      <w:lvlJc w:val="right"/>
      <w:pPr>
        <w:ind w:left="4320" w:hanging="180"/>
      </w:pPr>
    </w:lvl>
    <w:lvl w:ilvl="6" w:tplc="6A7EF5B4" w:tentative="1">
      <w:start w:val="1"/>
      <w:numFmt w:val="decimal"/>
      <w:lvlText w:val="%7."/>
      <w:lvlJc w:val="left"/>
      <w:pPr>
        <w:ind w:left="5040" w:hanging="360"/>
      </w:pPr>
    </w:lvl>
    <w:lvl w:ilvl="7" w:tplc="87F651F6" w:tentative="1">
      <w:start w:val="1"/>
      <w:numFmt w:val="lowerLetter"/>
      <w:lvlText w:val="%8."/>
      <w:lvlJc w:val="left"/>
      <w:pPr>
        <w:ind w:left="5760" w:hanging="360"/>
      </w:pPr>
    </w:lvl>
    <w:lvl w:ilvl="8" w:tplc="B706FE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6C1EAC"/>
    <w:multiLevelType w:val="singleLevel"/>
    <w:tmpl w:val="3E26A670"/>
    <w:name w:val="RTF_Num 262"/>
    <w:lvl w:ilvl="0">
      <w:start w:val="1"/>
      <w:numFmt w:val="bullet"/>
      <w:pStyle w:val="wypunktowywanie"/>
      <w:lvlText w:val=""/>
      <w:lvlJc w:val="left"/>
      <w:pPr>
        <w:tabs>
          <w:tab w:val="num" w:pos="927"/>
        </w:tabs>
        <w:ind w:left="850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40">
    <w:nsid w:val="55322B62"/>
    <w:multiLevelType w:val="hybridMultilevel"/>
    <w:tmpl w:val="010C8DE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6357771"/>
    <w:multiLevelType w:val="multilevel"/>
    <w:tmpl w:val="FEAE1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598C1C6E"/>
    <w:multiLevelType w:val="singleLevel"/>
    <w:tmpl w:val="ADDC7CBC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hint="default"/>
        <w:sz w:val="20"/>
      </w:rPr>
    </w:lvl>
  </w:abstractNum>
  <w:abstractNum w:abstractNumId="43">
    <w:nsid w:val="5BC278CB"/>
    <w:multiLevelType w:val="hybridMultilevel"/>
    <w:tmpl w:val="8ECEDB48"/>
    <w:name w:val="WW8Num4723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CCB1847"/>
    <w:multiLevelType w:val="hybridMultilevel"/>
    <w:tmpl w:val="3526556A"/>
    <w:lvl w:ilvl="0" w:tplc="04150001">
      <w:start w:val="1"/>
      <w:numFmt w:val="bullet"/>
      <w:lvlText w:val="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5">
    <w:nsid w:val="647C2D6A"/>
    <w:multiLevelType w:val="singleLevel"/>
    <w:tmpl w:val="57A6F45C"/>
    <w:lvl w:ilvl="0">
      <w:start w:val="1"/>
      <w:numFmt w:val="decimal"/>
      <w:pStyle w:val="Numerowany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>
    <w:nsid w:val="68F95673"/>
    <w:multiLevelType w:val="hybridMultilevel"/>
    <w:tmpl w:val="B3FC5B4C"/>
    <w:lvl w:ilvl="0" w:tplc="6C2C542E">
      <w:start w:val="1"/>
      <w:numFmt w:val="decimal"/>
      <w:pStyle w:val="Zaczniki"/>
      <w:lvlText w:val="Załącznik nr %1: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AE64702"/>
    <w:multiLevelType w:val="hybridMultilevel"/>
    <w:tmpl w:val="C2C6B2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0995B15"/>
    <w:multiLevelType w:val="hybridMultilevel"/>
    <w:tmpl w:val="1BFE629A"/>
    <w:name w:val="WW8Num472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54C3E50"/>
    <w:multiLevelType w:val="multilevel"/>
    <w:tmpl w:val="558C3584"/>
    <w:styleLink w:val="Lista01"/>
    <w:lvl w:ilvl="0">
      <w:start w:val="1"/>
      <w:numFmt w:val="decimal"/>
      <w:pStyle w:val="TebWordHeading1"/>
      <w:lvlText w:val="%1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1152"/>
        </w:tabs>
        <w:ind w:left="1152" w:hanging="726"/>
      </w:pPr>
      <w:rPr>
        <w:rFonts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1"/>
        </w:tabs>
        <w:ind w:left="13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5"/>
        </w:tabs>
        <w:ind w:left="18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39"/>
        </w:tabs>
        <w:ind w:left="23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3"/>
        </w:tabs>
        <w:ind w:left="28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9"/>
        </w:tabs>
        <w:ind w:left="3419" w:hanging="1440"/>
      </w:pPr>
      <w:rPr>
        <w:rFonts w:hint="default"/>
      </w:rPr>
    </w:lvl>
  </w:abstractNum>
  <w:abstractNum w:abstractNumId="50">
    <w:nsid w:val="75CD05EF"/>
    <w:multiLevelType w:val="hybridMultilevel"/>
    <w:tmpl w:val="04BAA312"/>
    <w:lvl w:ilvl="0" w:tplc="D6982AF2">
      <w:start w:val="1"/>
      <w:numFmt w:val="upperRoman"/>
      <w:lvlText w:val="%1."/>
      <w:lvlJc w:val="left"/>
      <w:pPr>
        <w:ind w:left="14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1">
    <w:nsid w:val="783B4946"/>
    <w:multiLevelType w:val="hybridMultilevel"/>
    <w:tmpl w:val="D248BCA6"/>
    <w:lvl w:ilvl="0" w:tplc="04150001">
      <w:start w:val="1"/>
      <w:numFmt w:val="decimal"/>
      <w:pStyle w:val="Podpispodrysunkiem"/>
      <w:lvlText w:val="Rys.%1."/>
      <w:lvlJc w:val="center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974561"/>
    <w:multiLevelType w:val="multilevel"/>
    <w:tmpl w:val="9BE4EAF6"/>
    <w:lvl w:ilvl="0">
      <w:start w:val="1"/>
      <w:numFmt w:val="bullet"/>
      <w:lvlText w:val="•"/>
      <w:lvlJc w:val="left"/>
      <w:pPr>
        <w:ind w:left="3200" w:firstLine="0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3200" w:firstLine="0"/>
      </w:pPr>
    </w:lvl>
    <w:lvl w:ilvl="2">
      <w:numFmt w:val="decimal"/>
      <w:lvlText w:val=""/>
      <w:lvlJc w:val="left"/>
      <w:pPr>
        <w:ind w:left="3200" w:firstLine="0"/>
      </w:pPr>
    </w:lvl>
    <w:lvl w:ilvl="3">
      <w:numFmt w:val="decimal"/>
      <w:lvlText w:val=""/>
      <w:lvlJc w:val="left"/>
      <w:pPr>
        <w:ind w:left="3200" w:firstLine="0"/>
      </w:pPr>
    </w:lvl>
    <w:lvl w:ilvl="4">
      <w:numFmt w:val="decimal"/>
      <w:lvlText w:val=""/>
      <w:lvlJc w:val="left"/>
      <w:pPr>
        <w:ind w:left="3200" w:firstLine="0"/>
      </w:pPr>
    </w:lvl>
    <w:lvl w:ilvl="5">
      <w:numFmt w:val="decimal"/>
      <w:lvlText w:val=""/>
      <w:lvlJc w:val="left"/>
      <w:pPr>
        <w:ind w:left="3200" w:firstLine="0"/>
      </w:pPr>
    </w:lvl>
    <w:lvl w:ilvl="6">
      <w:numFmt w:val="decimal"/>
      <w:lvlText w:val=""/>
      <w:lvlJc w:val="left"/>
      <w:pPr>
        <w:ind w:left="3200" w:firstLine="0"/>
      </w:pPr>
    </w:lvl>
    <w:lvl w:ilvl="7">
      <w:numFmt w:val="decimal"/>
      <w:lvlText w:val=""/>
      <w:lvlJc w:val="left"/>
      <w:pPr>
        <w:ind w:left="3200" w:firstLine="0"/>
      </w:pPr>
    </w:lvl>
    <w:lvl w:ilvl="8">
      <w:numFmt w:val="decimal"/>
      <w:lvlText w:val=""/>
      <w:lvlJc w:val="left"/>
      <w:pPr>
        <w:ind w:left="3200" w:firstLine="0"/>
      </w:pPr>
    </w:lvl>
  </w:abstractNum>
  <w:abstractNum w:abstractNumId="53">
    <w:nsid w:val="7AE60D54"/>
    <w:multiLevelType w:val="multilevel"/>
    <w:tmpl w:val="A7B41A1C"/>
    <w:numStyleLink w:val="Listanumerowanawprojekcie"/>
  </w:abstractNum>
  <w:num w:numId="1">
    <w:abstractNumId w:val="45"/>
  </w:num>
  <w:num w:numId="2">
    <w:abstractNumId w:val="14"/>
  </w:num>
  <w:num w:numId="3">
    <w:abstractNumId w:val="39"/>
  </w:num>
  <w:num w:numId="4">
    <w:abstractNumId w:val="24"/>
  </w:num>
  <w:num w:numId="5">
    <w:abstractNumId w:val="1"/>
  </w:num>
  <w:num w:numId="6">
    <w:abstractNumId w:val="26"/>
  </w:num>
  <w:num w:numId="7">
    <w:abstractNumId w:val="42"/>
  </w:num>
  <w:num w:numId="8">
    <w:abstractNumId w:val="0"/>
  </w:num>
  <w:num w:numId="9">
    <w:abstractNumId w:val="49"/>
    <w:lvlOverride w:ilvl="0">
      <w:lvl w:ilvl="0">
        <w:start w:val="1"/>
        <w:numFmt w:val="decimal"/>
        <w:pStyle w:val="TebWordHeading1"/>
        <w:lvlText w:val="%1"/>
        <w:lvlJc w:val="left"/>
        <w:pPr>
          <w:tabs>
            <w:tab w:val="num" w:pos="906"/>
          </w:tabs>
          <w:ind w:left="906" w:hanging="726"/>
        </w:pPr>
        <w:rPr>
          <w:rFonts w:hint="default"/>
        </w:rPr>
      </w:lvl>
    </w:lvlOverride>
  </w:num>
  <w:num w:numId="10">
    <w:abstractNumId w:val="41"/>
  </w:num>
  <w:num w:numId="11">
    <w:abstractNumId w:val="20"/>
  </w:num>
  <w:num w:numId="12">
    <w:abstractNumId w:val="21"/>
  </w:num>
  <w:num w:numId="13">
    <w:abstractNumId w:val="29"/>
  </w:num>
  <w:num w:numId="14">
    <w:abstractNumId w:val="32"/>
  </w:num>
  <w:num w:numId="15">
    <w:abstractNumId w:val="12"/>
  </w:num>
  <w:num w:numId="16">
    <w:abstractNumId w:val="28"/>
  </w:num>
  <w:num w:numId="17">
    <w:abstractNumId w:val="22"/>
  </w:num>
  <w:num w:numId="18">
    <w:abstractNumId w:val="51"/>
  </w:num>
  <w:num w:numId="19">
    <w:abstractNumId w:val="38"/>
  </w:num>
  <w:num w:numId="20">
    <w:abstractNumId w:val="35"/>
  </w:num>
  <w:num w:numId="21">
    <w:abstractNumId w:val="16"/>
  </w:num>
  <w:num w:numId="22">
    <w:abstractNumId w:val="46"/>
  </w:num>
  <w:num w:numId="23">
    <w:abstractNumId w:val="53"/>
  </w:num>
  <w:num w:numId="24">
    <w:abstractNumId w:val="2"/>
  </w:num>
  <w:num w:numId="25">
    <w:abstractNumId w:val="36"/>
  </w:num>
  <w:num w:numId="26">
    <w:abstractNumId w:val="15"/>
  </w:num>
  <w:num w:numId="27">
    <w:abstractNumId w:val="44"/>
  </w:num>
  <w:num w:numId="28">
    <w:abstractNumId w:val="49"/>
  </w:num>
  <w:num w:numId="29">
    <w:abstractNumId w:val="34"/>
  </w:num>
  <w:num w:numId="30">
    <w:abstractNumId w:val="3"/>
  </w:num>
  <w:num w:numId="31">
    <w:abstractNumId w:val="23"/>
  </w:num>
  <w:num w:numId="32">
    <w:abstractNumId w:val="19"/>
  </w:num>
  <w:num w:numId="33">
    <w:abstractNumId w:val="13"/>
  </w:num>
  <w:num w:numId="34">
    <w:abstractNumId w:val="11"/>
  </w:num>
  <w:num w:numId="35">
    <w:abstractNumId w:val="17"/>
  </w:num>
  <w:num w:numId="36">
    <w:abstractNumId w:val="40"/>
  </w:num>
  <w:num w:numId="37">
    <w:abstractNumId w:val="27"/>
  </w:num>
  <w:num w:numId="38">
    <w:abstractNumId w:val="47"/>
  </w:num>
  <w:num w:numId="39">
    <w:abstractNumId w:val="30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0"/>
  </w:num>
  <w:num w:numId="42">
    <w:abstractNumId w:val="31"/>
  </w:num>
  <w:num w:numId="43">
    <w:abstractNumId w:val="18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</w:num>
  <w:num w:numId="48">
    <w:abstractNumId w:val="3"/>
  </w:num>
  <w:num w:numId="49">
    <w:abstractNumId w:val="3"/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BA"/>
    <w:rsid w:val="000046BD"/>
    <w:rsid w:val="000066D2"/>
    <w:rsid w:val="00013C4A"/>
    <w:rsid w:val="000166F4"/>
    <w:rsid w:val="00022742"/>
    <w:rsid w:val="00024F08"/>
    <w:rsid w:val="0002627A"/>
    <w:rsid w:val="00026ECB"/>
    <w:rsid w:val="00027D67"/>
    <w:rsid w:val="0003019C"/>
    <w:rsid w:val="0003123F"/>
    <w:rsid w:val="00034972"/>
    <w:rsid w:val="00043213"/>
    <w:rsid w:val="000432BA"/>
    <w:rsid w:val="000553A0"/>
    <w:rsid w:val="000578F6"/>
    <w:rsid w:val="0006299F"/>
    <w:rsid w:val="00062E81"/>
    <w:rsid w:val="00066FAB"/>
    <w:rsid w:val="0007215A"/>
    <w:rsid w:val="000777BD"/>
    <w:rsid w:val="000800BF"/>
    <w:rsid w:val="00080E42"/>
    <w:rsid w:val="000819BA"/>
    <w:rsid w:val="00082A8B"/>
    <w:rsid w:val="00083246"/>
    <w:rsid w:val="000840A2"/>
    <w:rsid w:val="00085DEA"/>
    <w:rsid w:val="00087379"/>
    <w:rsid w:val="0009497F"/>
    <w:rsid w:val="000A1220"/>
    <w:rsid w:val="000A194B"/>
    <w:rsid w:val="000A52A8"/>
    <w:rsid w:val="000B1823"/>
    <w:rsid w:val="000B2587"/>
    <w:rsid w:val="000B63AD"/>
    <w:rsid w:val="000C2A0C"/>
    <w:rsid w:val="000C50E2"/>
    <w:rsid w:val="000E0FB5"/>
    <w:rsid w:val="000E1426"/>
    <w:rsid w:val="000E3CE2"/>
    <w:rsid w:val="000E7A01"/>
    <w:rsid w:val="000F0551"/>
    <w:rsid w:val="00100F92"/>
    <w:rsid w:val="0010175E"/>
    <w:rsid w:val="00103B7F"/>
    <w:rsid w:val="00107E7C"/>
    <w:rsid w:val="00112119"/>
    <w:rsid w:val="001219DA"/>
    <w:rsid w:val="00125718"/>
    <w:rsid w:val="00126CE3"/>
    <w:rsid w:val="00131AE8"/>
    <w:rsid w:val="00132D0A"/>
    <w:rsid w:val="00132ECB"/>
    <w:rsid w:val="00133520"/>
    <w:rsid w:val="00136921"/>
    <w:rsid w:val="0013704B"/>
    <w:rsid w:val="0014069C"/>
    <w:rsid w:val="001457AE"/>
    <w:rsid w:val="0015061F"/>
    <w:rsid w:val="00157706"/>
    <w:rsid w:val="00160204"/>
    <w:rsid w:val="0016032F"/>
    <w:rsid w:val="0016313F"/>
    <w:rsid w:val="001659F9"/>
    <w:rsid w:val="00172384"/>
    <w:rsid w:val="00172649"/>
    <w:rsid w:val="00172CD7"/>
    <w:rsid w:val="0017351C"/>
    <w:rsid w:val="00174ABC"/>
    <w:rsid w:val="00180C4C"/>
    <w:rsid w:val="001831A3"/>
    <w:rsid w:val="00185712"/>
    <w:rsid w:val="0018657D"/>
    <w:rsid w:val="00187167"/>
    <w:rsid w:val="00190AA3"/>
    <w:rsid w:val="001916DE"/>
    <w:rsid w:val="00194461"/>
    <w:rsid w:val="001A34D3"/>
    <w:rsid w:val="001A569D"/>
    <w:rsid w:val="001B1492"/>
    <w:rsid w:val="001B4684"/>
    <w:rsid w:val="001B7523"/>
    <w:rsid w:val="001C0D01"/>
    <w:rsid w:val="001C12C7"/>
    <w:rsid w:val="001C7681"/>
    <w:rsid w:val="001D1000"/>
    <w:rsid w:val="001E5867"/>
    <w:rsid w:val="001E5F15"/>
    <w:rsid w:val="001E6E36"/>
    <w:rsid w:val="001F1133"/>
    <w:rsid w:val="00203F27"/>
    <w:rsid w:val="002043F5"/>
    <w:rsid w:val="002115C6"/>
    <w:rsid w:val="0021257C"/>
    <w:rsid w:val="00214C75"/>
    <w:rsid w:val="0021766A"/>
    <w:rsid w:val="00220B93"/>
    <w:rsid w:val="0022392A"/>
    <w:rsid w:val="002310A8"/>
    <w:rsid w:val="00233DEC"/>
    <w:rsid w:val="002349F9"/>
    <w:rsid w:val="0023597C"/>
    <w:rsid w:val="0023607A"/>
    <w:rsid w:val="00242A9A"/>
    <w:rsid w:val="00244971"/>
    <w:rsid w:val="00246A2C"/>
    <w:rsid w:val="00256F52"/>
    <w:rsid w:val="0026289B"/>
    <w:rsid w:val="00263CD4"/>
    <w:rsid w:val="002672DF"/>
    <w:rsid w:val="00277EBD"/>
    <w:rsid w:val="00281B7A"/>
    <w:rsid w:val="0028309B"/>
    <w:rsid w:val="0028333A"/>
    <w:rsid w:val="002835BD"/>
    <w:rsid w:val="00283E7B"/>
    <w:rsid w:val="002873F1"/>
    <w:rsid w:val="00287BFF"/>
    <w:rsid w:val="00287E57"/>
    <w:rsid w:val="002933E8"/>
    <w:rsid w:val="00294F27"/>
    <w:rsid w:val="002A068C"/>
    <w:rsid w:val="002A42E7"/>
    <w:rsid w:val="002A44F3"/>
    <w:rsid w:val="002A4989"/>
    <w:rsid w:val="002A4E20"/>
    <w:rsid w:val="002B1CBE"/>
    <w:rsid w:val="002B50AD"/>
    <w:rsid w:val="002B5C7D"/>
    <w:rsid w:val="002B7001"/>
    <w:rsid w:val="002C5E26"/>
    <w:rsid w:val="002C7777"/>
    <w:rsid w:val="002D2898"/>
    <w:rsid w:val="002D3077"/>
    <w:rsid w:val="002D3739"/>
    <w:rsid w:val="002D72D6"/>
    <w:rsid w:val="002D7CCE"/>
    <w:rsid w:val="002E11DC"/>
    <w:rsid w:val="002E2BB0"/>
    <w:rsid w:val="002E7085"/>
    <w:rsid w:val="002E7C6C"/>
    <w:rsid w:val="002F1BCE"/>
    <w:rsid w:val="002F5BDA"/>
    <w:rsid w:val="00302A79"/>
    <w:rsid w:val="00306A0C"/>
    <w:rsid w:val="00311898"/>
    <w:rsid w:val="00317D1F"/>
    <w:rsid w:val="00320A29"/>
    <w:rsid w:val="00335662"/>
    <w:rsid w:val="00337083"/>
    <w:rsid w:val="00340DD3"/>
    <w:rsid w:val="00341ABB"/>
    <w:rsid w:val="003420F8"/>
    <w:rsid w:val="00342C63"/>
    <w:rsid w:val="0034319A"/>
    <w:rsid w:val="00346227"/>
    <w:rsid w:val="003509B7"/>
    <w:rsid w:val="00350BEB"/>
    <w:rsid w:val="003511F1"/>
    <w:rsid w:val="00360337"/>
    <w:rsid w:val="00365A88"/>
    <w:rsid w:val="00365F54"/>
    <w:rsid w:val="003725B8"/>
    <w:rsid w:val="00372BA7"/>
    <w:rsid w:val="0037712F"/>
    <w:rsid w:val="003772F4"/>
    <w:rsid w:val="00383922"/>
    <w:rsid w:val="00390237"/>
    <w:rsid w:val="00392127"/>
    <w:rsid w:val="00393420"/>
    <w:rsid w:val="00393545"/>
    <w:rsid w:val="003A046B"/>
    <w:rsid w:val="003A5197"/>
    <w:rsid w:val="003A606A"/>
    <w:rsid w:val="003B2CF9"/>
    <w:rsid w:val="003B571B"/>
    <w:rsid w:val="003C0864"/>
    <w:rsid w:val="003C0F79"/>
    <w:rsid w:val="003C139E"/>
    <w:rsid w:val="003C5B46"/>
    <w:rsid w:val="003C7788"/>
    <w:rsid w:val="003D0166"/>
    <w:rsid w:val="003D1340"/>
    <w:rsid w:val="003D6BF2"/>
    <w:rsid w:val="003D79D7"/>
    <w:rsid w:val="003E228D"/>
    <w:rsid w:val="003E23EF"/>
    <w:rsid w:val="003E4F34"/>
    <w:rsid w:val="003E6EF3"/>
    <w:rsid w:val="003F3706"/>
    <w:rsid w:val="003F7812"/>
    <w:rsid w:val="00400764"/>
    <w:rsid w:val="00406775"/>
    <w:rsid w:val="00410E24"/>
    <w:rsid w:val="00415948"/>
    <w:rsid w:val="00420E5D"/>
    <w:rsid w:val="00423F37"/>
    <w:rsid w:val="0042488A"/>
    <w:rsid w:val="0042531C"/>
    <w:rsid w:val="00430DA3"/>
    <w:rsid w:val="00430DD4"/>
    <w:rsid w:val="00433A10"/>
    <w:rsid w:val="004349B8"/>
    <w:rsid w:val="00435E7C"/>
    <w:rsid w:val="00446739"/>
    <w:rsid w:val="00455DA0"/>
    <w:rsid w:val="00456E6A"/>
    <w:rsid w:val="0046088E"/>
    <w:rsid w:val="00463C64"/>
    <w:rsid w:val="00466D53"/>
    <w:rsid w:val="00471E2B"/>
    <w:rsid w:val="00475F4C"/>
    <w:rsid w:val="00481DF6"/>
    <w:rsid w:val="00483747"/>
    <w:rsid w:val="00483CD9"/>
    <w:rsid w:val="004852DC"/>
    <w:rsid w:val="00490329"/>
    <w:rsid w:val="00494F6C"/>
    <w:rsid w:val="0049510E"/>
    <w:rsid w:val="00495866"/>
    <w:rsid w:val="004A0DB7"/>
    <w:rsid w:val="004A1453"/>
    <w:rsid w:val="004A2FF9"/>
    <w:rsid w:val="004A42A2"/>
    <w:rsid w:val="004A67E8"/>
    <w:rsid w:val="004A772D"/>
    <w:rsid w:val="004B21E0"/>
    <w:rsid w:val="004C266A"/>
    <w:rsid w:val="004C2E19"/>
    <w:rsid w:val="004D3727"/>
    <w:rsid w:val="004E0F81"/>
    <w:rsid w:val="004E6E57"/>
    <w:rsid w:val="004E7961"/>
    <w:rsid w:val="00502136"/>
    <w:rsid w:val="00504FEC"/>
    <w:rsid w:val="00513F15"/>
    <w:rsid w:val="00515816"/>
    <w:rsid w:val="0052242A"/>
    <w:rsid w:val="00531392"/>
    <w:rsid w:val="00532669"/>
    <w:rsid w:val="00532873"/>
    <w:rsid w:val="00532EB3"/>
    <w:rsid w:val="00536A98"/>
    <w:rsid w:val="00540FFE"/>
    <w:rsid w:val="00545042"/>
    <w:rsid w:val="00552D72"/>
    <w:rsid w:val="0055776E"/>
    <w:rsid w:val="005628BB"/>
    <w:rsid w:val="00570281"/>
    <w:rsid w:val="0057475E"/>
    <w:rsid w:val="005844F5"/>
    <w:rsid w:val="005869BE"/>
    <w:rsid w:val="005901F5"/>
    <w:rsid w:val="00590E06"/>
    <w:rsid w:val="005912E8"/>
    <w:rsid w:val="00595EAA"/>
    <w:rsid w:val="00596224"/>
    <w:rsid w:val="005A2365"/>
    <w:rsid w:val="005A3080"/>
    <w:rsid w:val="005A3D35"/>
    <w:rsid w:val="005A3E2F"/>
    <w:rsid w:val="005A4718"/>
    <w:rsid w:val="005B0BED"/>
    <w:rsid w:val="005B199A"/>
    <w:rsid w:val="005B4874"/>
    <w:rsid w:val="005B7918"/>
    <w:rsid w:val="005C05FC"/>
    <w:rsid w:val="005C32D7"/>
    <w:rsid w:val="005C611B"/>
    <w:rsid w:val="005C704F"/>
    <w:rsid w:val="005D097A"/>
    <w:rsid w:val="005D5320"/>
    <w:rsid w:val="005E18D5"/>
    <w:rsid w:val="005E1B06"/>
    <w:rsid w:val="005E437D"/>
    <w:rsid w:val="005E45A9"/>
    <w:rsid w:val="005F3B29"/>
    <w:rsid w:val="00600D77"/>
    <w:rsid w:val="00612788"/>
    <w:rsid w:val="006141FA"/>
    <w:rsid w:val="006209F3"/>
    <w:rsid w:val="00621DEC"/>
    <w:rsid w:val="00627079"/>
    <w:rsid w:val="006276E7"/>
    <w:rsid w:val="00632374"/>
    <w:rsid w:val="00635329"/>
    <w:rsid w:val="00636123"/>
    <w:rsid w:val="0064401C"/>
    <w:rsid w:val="006451C4"/>
    <w:rsid w:val="0065672F"/>
    <w:rsid w:val="0066101C"/>
    <w:rsid w:val="00672611"/>
    <w:rsid w:val="006769FC"/>
    <w:rsid w:val="0068016B"/>
    <w:rsid w:val="00680375"/>
    <w:rsid w:val="0068166B"/>
    <w:rsid w:val="00682506"/>
    <w:rsid w:val="00691A68"/>
    <w:rsid w:val="00696598"/>
    <w:rsid w:val="00696710"/>
    <w:rsid w:val="006A2AB1"/>
    <w:rsid w:val="006A4B95"/>
    <w:rsid w:val="006A5939"/>
    <w:rsid w:val="006B0574"/>
    <w:rsid w:val="006B1046"/>
    <w:rsid w:val="006B32C0"/>
    <w:rsid w:val="006B378D"/>
    <w:rsid w:val="006B697C"/>
    <w:rsid w:val="006C5631"/>
    <w:rsid w:val="006C7671"/>
    <w:rsid w:val="006C7BCC"/>
    <w:rsid w:val="006D5471"/>
    <w:rsid w:val="006D6422"/>
    <w:rsid w:val="006E24D7"/>
    <w:rsid w:val="006E6DB5"/>
    <w:rsid w:val="006F3EFE"/>
    <w:rsid w:val="00700066"/>
    <w:rsid w:val="00703497"/>
    <w:rsid w:val="00703B06"/>
    <w:rsid w:val="0070559E"/>
    <w:rsid w:val="00714925"/>
    <w:rsid w:val="0071626D"/>
    <w:rsid w:val="007215F0"/>
    <w:rsid w:val="00721F31"/>
    <w:rsid w:val="00724B80"/>
    <w:rsid w:val="0074033C"/>
    <w:rsid w:val="007403CD"/>
    <w:rsid w:val="0074166D"/>
    <w:rsid w:val="00743068"/>
    <w:rsid w:val="00744641"/>
    <w:rsid w:val="00745A2F"/>
    <w:rsid w:val="0075239B"/>
    <w:rsid w:val="00753B1D"/>
    <w:rsid w:val="00753BE5"/>
    <w:rsid w:val="00754667"/>
    <w:rsid w:val="007573FE"/>
    <w:rsid w:val="00760DA7"/>
    <w:rsid w:val="0077597B"/>
    <w:rsid w:val="0077732D"/>
    <w:rsid w:val="007806F9"/>
    <w:rsid w:val="00785AF5"/>
    <w:rsid w:val="00791348"/>
    <w:rsid w:val="0079268F"/>
    <w:rsid w:val="0079438B"/>
    <w:rsid w:val="007A62BA"/>
    <w:rsid w:val="007A671F"/>
    <w:rsid w:val="007B6F72"/>
    <w:rsid w:val="007C0F87"/>
    <w:rsid w:val="007C26C3"/>
    <w:rsid w:val="007D3A6B"/>
    <w:rsid w:val="007D3DC6"/>
    <w:rsid w:val="007D4478"/>
    <w:rsid w:val="007D7618"/>
    <w:rsid w:val="007E34A4"/>
    <w:rsid w:val="007F3993"/>
    <w:rsid w:val="007F4746"/>
    <w:rsid w:val="007F69D8"/>
    <w:rsid w:val="00801980"/>
    <w:rsid w:val="00802008"/>
    <w:rsid w:val="008064C4"/>
    <w:rsid w:val="008120AB"/>
    <w:rsid w:val="00813CE2"/>
    <w:rsid w:val="0081415A"/>
    <w:rsid w:val="00814FDC"/>
    <w:rsid w:val="00820142"/>
    <w:rsid w:val="0082276F"/>
    <w:rsid w:val="0082372B"/>
    <w:rsid w:val="008301D6"/>
    <w:rsid w:val="00834F1A"/>
    <w:rsid w:val="00841CBC"/>
    <w:rsid w:val="008449E5"/>
    <w:rsid w:val="00846C18"/>
    <w:rsid w:val="0085717F"/>
    <w:rsid w:val="00862427"/>
    <w:rsid w:val="00862EBB"/>
    <w:rsid w:val="008647E7"/>
    <w:rsid w:val="00865888"/>
    <w:rsid w:val="008707F5"/>
    <w:rsid w:val="0087465A"/>
    <w:rsid w:val="00877947"/>
    <w:rsid w:val="008817C6"/>
    <w:rsid w:val="00884184"/>
    <w:rsid w:val="00886189"/>
    <w:rsid w:val="00887F69"/>
    <w:rsid w:val="00892531"/>
    <w:rsid w:val="00893DC1"/>
    <w:rsid w:val="0089739C"/>
    <w:rsid w:val="0089789E"/>
    <w:rsid w:val="008A1E50"/>
    <w:rsid w:val="008B0448"/>
    <w:rsid w:val="008B112B"/>
    <w:rsid w:val="008B29FC"/>
    <w:rsid w:val="008C06C5"/>
    <w:rsid w:val="008C4D34"/>
    <w:rsid w:val="008C5C91"/>
    <w:rsid w:val="008D12B4"/>
    <w:rsid w:val="008D29A7"/>
    <w:rsid w:val="008D3876"/>
    <w:rsid w:val="008E189A"/>
    <w:rsid w:val="008E395F"/>
    <w:rsid w:val="008E3D27"/>
    <w:rsid w:val="008E7C13"/>
    <w:rsid w:val="008E7C87"/>
    <w:rsid w:val="008F0528"/>
    <w:rsid w:val="008F43B6"/>
    <w:rsid w:val="008F7073"/>
    <w:rsid w:val="0090033B"/>
    <w:rsid w:val="00901390"/>
    <w:rsid w:val="00914F5E"/>
    <w:rsid w:val="009174CB"/>
    <w:rsid w:val="00917E9D"/>
    <w:rsid w:val="009253F4"/>
    <w:rsid w:val="00931A42"/>
    <w:rsid w:val="00932C8A"/>
    <w:rsid w:val="009402B3"/>
    <w:rsid w:val="009418A7"/>
    <w:rsid w:val="00944EA0"/>
    <w:rsid w:val="009475C3"/>
    <w:rsid w:val="00947B2F"/>
    <w:rsid w:val="00955345"/>
    <w:rsid w:val="00955E4C"/>
    <w:rsid w:val="00957343"/>
    <w:rsid w:val="00962421"/>
    <w:rsid w:val="00962C5D"/>
    <w:rsid w:val="009631D3"/>
    <w:rsid w:val="00975974"/>
    <w:rsid w:val="00982438"/>
    <w:rsid w:val="00987227"/>
    <w:rsid w:val="00990012"/>
    <w:rsid w:val="00993AD9"/>
    <w:rsid w:val="00994C8C"/>
    <w:rsid w:val="009A2256"/>
    <w:rsid w:val="009A22B3"/>
    <w:rsid w:val="009B123B"/>
    <w:rsid w:val="009B19CA"/>
    <w:rsid w:val="009C39B4"/>
    <w:rsid w:val="009C4365"/>
    <w:rsid w:val="009C4EFA"/>
    <w:rsid w:val="009C54CB"/>
    <w:rsid w:val="009C5E4A"/>
    <w:rsid w:val="009D79F5"/>
    <w:rsid w:val="009E1331"/>
    <w:rsid w:val="009E5153"/>
    <w:rsid w:val="009E6D64"/>
    <w:rsid w:val="009F2E87"/>
    <w:rsid w:val="009F67F7"/>
    <w:rsid w:val="009F7F2E"/>
    <w:rsid w:val="00A02F66"/>
    <w:rsid w:val="00A0304A"/>
    <w:rsid w:val="00A05D30"/>
    <w:rsid w:val="00A07235"/>
    <w:rsid w:val="00A102B6"/>
    <w:rsid w:val="00A15D78"/>
    <w:rsid w:val="00A15FE6"/>
    <w:rsid w:val="00A206BC"/>
    <w:rsid w:val="00A2397A"/>
    <w:rsid w:val="00A26700"/>
    <w:rsid w:val="00A3151F"/>
    <w:rsid w:val="00A317EC"/>
    <w:rsid w:val="00A34DEC"/>
    <w:rsid w:val="00A371DD"/>
    <w:rsid w:val="00A378D4"/>
    <w:rsid w:val="00A37E76"/>
    <w:rsid w:val="00A45CD9"/>
    <w:rsid w:val="00A50433"/>
    <w:rsid w:val="00A52661"/>
    <w:rsid w:val="00A55B84"/>
    <w:rsid w:val="00A564C0"/>
    <w:rsid w:val="00A61BC5"/>
    <w:rsid w:val="00A74EA0"/>
    <w:rsid w:val="00A764A9"/>
    <w:rsid w:val="00A76FCE"/>
    <w:rsid w:val="00A836C2"/>
    <w:rsid w:val="00A87E7A"/>
    <w:rsid w:val="00A929D5"/>
    <w:rsid w:val="00A933E9"/>
    <w:rsid w:val="00A94246"/>
    <w:rsid w:val="00A97701"/>
    <w:rsid w:val="00AA01DC"/>
    <w:rsid w:val="00AA67C6"/>
    <w:rsid w:val="00AA743E"/>
    <w:rsid w:val="00AB53C8"/>
    <w:rsid w:val="00AB54E7"/>
    <w:rsid w:val="00AB6117"/>
    <w:rsid w:val="00AC040F"/>
    <w:rsid w:val="00AC2CF1"/>
    <w:rsid w:val="00AC4DF8"/>
    <w:rsid w:val="00AD423B"/>
    <w:rsid w:val="00AD5D73"/>
    <w:rsid w:val="00AD7CF7"/>
    <w:rsid w:val="00AE089D"/>
    <w:rsid w:val="00AE1955"/>
    <w:rsid w:val="00AE352A"/>
    <w:rsid w:val="00AF1F0B"/>
    <w:rsid w:val="00AF66CE"/>
    <w:rsid w:val="00B02A1F"/>
    <w:rsid w:val="00B02EAC"/>
    <w:rsid w:val="00B03955"/>
    <w:rsid w:val="00B053B2"/>
    <w:rsid w:val="00B059EC"/>
    <w:rsid w:val="00B07214"/>
    <w:rsid w:val="00B07316"/>
    <w:rsid w:val="00B07C39"/>
    <w:rsid w:val="00B122E9"/>
    <w:rsid w:val="00B12D40"/>
    <w:rsid w:val="00B14BBA"/>
    <w:rsid w:val="00B155EC"/>
    <w:rsid w:val="00B2585D"/>
    <w:rsid w:val="00B464DA"/>
    <w:rsid w:val="00B47D1B"/>
    <w:rsid w:val="00B5187E"/>
    <w:rsid w:val="00B539AB"/>
    <w:rsid w:val="00B57643"/>
    <w:rsid w:val="00B60437"/>
    <w:rsid w:val="00B666AE"/>
    <w:rsid w:val="00B83D0E"/>
    <w:rsid w:val="00B85F67"/>
    <w:rsid w:val="00B90930"/>
    <w:rsid w:val="00B911C9"/>
    <w:rsid w:val="00B934D5"/>
    <w:rsid w:val="00B93E2F"/>
    <w:rsid w:val="00B95543"/>
    <w:rsid w:val="00B964A0"/>
    <w:rsid w:val="00BA0635"/>
    <w:rsid w:val="00BA1C1E"/>
    <w:rsid w:val="00BA3019"/>
    <w:rsid w:val="00BA7759"/>
    <w:rsid w:val="00BB1D29"/>
    <w:rsid w:val="00BB3D0D"/>
    <w:rsid w:val="00BB65C7"/>
    <w:rsid w:val="00BC2869"/>
    <w:rsid w:val="00BC62FE"/>
    <w:rsid w:val="00BC639C"/>
    <w:rsid w:val="00BD4A73"/>
    <w:rsid w:val="00BE276B"/>
    <w:rsid w:val="00BF26C8"/>
    <w:rsid w:val="00BF33BD"/>
    <w:rsid w:val="00BF3E43"/>
    <w:rsid w:val="00C0196F"/>
    <w:rsid w:val="00C0352B"/>
    <w:rsid w:val="00C047E8"/>
    <w:rsid w:val="00C04A8D"/>
    <w:rsid w:val="00C075A1"/>
    <w:rsid w:val="00C10C1F"/>
    <w:rsid w:val="00C15DDC"/>
    <w:rsid w:val="00C2093E"/>
    <w:rsid w:val="00C21276"/>
    <w:rsid w:val="00C22550"/>
    <w:rsid w:val="00C22AB1"/>
    <w:rsid w:val="00C2451A"/>
    <w:rsid w:val="00C252D4"/>
    <w:rsid w:val="00C26F40"/>
    <w:rsid w:val="00C37412"/>
    <w:rsid w:val="00C40405"/>
    <w:rsid w:val="00C41325"/>
    <w:rsid w:val="00C42185"/>
    <w:rsid w:val="00C45BBA"/>
    <w:rsid w:val="00C4760A"/>
    <w:rsid w:val="00C551F4"/>
    <w:rsid w:val="00C65EAA"/>
    <w:rsid w:val="00C67FDC"/>
    <w:rsid w:val="00C72908"/>
    <w:rsid w:val="00C75F88"/>
    <w:rsid w:val="00C77007"/>
    <w:rsid w:val="00C82C46"/>
    <w:rsid w:val="00C849D2"/>
    <w:rsid w:val="00C95D86"/>
    <w:rsid w:val="00CA2A33"/>
    <w:rsid w:val="00CA35F3"/>
    <w:rsid w:val="00CA54A2"/>
    <w:rsid w:val="00CB1579"/>
    <w:rsid w:val="00CB18AB"/>
    <w:rsid w:val="00CB1C45"/>
    <w:rsid w:val="00CB2066"/>
    <w:rsid w:val="00CB4946"/>
    <w:rsid w:val="00CC315C"/>
    <w:rsid w:val="00CC3C57"/>
    <w:rsid w:val="00CD5F1D"/>
    <w:rsid w:val="00CE2A64"/>
    <w:rsid w:val="00CF5104"/>
    <w:rsid w:val="00CF57DD"/>
    <w:rsid w:val="00D05BDB"/>
    <w:rsid w:val="00D05F0E"/>
    <w:rsid w:val="00D07A7B"/>
    <w:rsid w:val="00D13338"/>
    <w:rsid w:val="00D143EC"/>
    <w:rsid w:val="00D23313"/>
    <w:rsid w:val="00D24782"/>
    <w:rsid w:val="00D36A8B"/>
    <w:rsid w:val="00D411DE"/>
    <w:rsid w:val="00D414C7"/>
    <w:rsid w:val="00D41F91"/>
    <w:rsid w:val="00D51E21"/>
    <w:rsid w:val="00D557C8"/>
    <w:rsid w:val="00D5668C"/>
    <w:rsid w:val="00D60374"/>
    <w:rsid w:val="00D652A8"/>
    <w:rsid w:val="00D71B60"/>
    <w:rsid w:val="00D72F60"/>
    <w:rsid w:val="00D7334F"/>
    <w:rsid w:val="00D73384"/>
    <w:rsid w:val="00D75194"/>
    <w:rsid w:val="00D75394"/>
    <w:rsid w:val="00D76EC1"/>
    <w:rsid w:val="00D8077E"/>
    <w:rsid w:val="00D84639"/>
    <w:rsid w:val="00D9298D"/>
    <w:rsid w:val="00D94A1E"/>
    <w:rsid w:val="00D96F15"/>
    <w:rsid w:val="00DA0B7F"/>
    <w:rsid w:val="00DA18A0"/>
    <w:rsid w:val="00DA1CC2"/>
    <w:rsid w:val="00DA274E"/>
    <w:rsid w:val="00DA4422"/>
    <w:rsid w:val="00DF044A"/>
    <w:rsid w:val="00DF375D"/>
    <w:rsid w:val="00DF6330"/>
    <w:rsid w:val="00DF6EA4"/>
    <w:rsid w:val="00E00702"/>
    <w:rsid w:val="00E01146"/>
    <w:rsid w:val="00E03186"/>
    <w:rsid w:val="00E03D36"/>
    <w:rsid w:val="00E045AB"/>
    <w:rsid w:val="00E049FE"/>
    <w:rsid w:val="00E04C74"/>
    <w:rsid w:val="00E05249"/>
    <w:rsid w:val="00E135F0"/>
    <w:rsid w:val="00E137F4"/>
    <w:rsid w:val="00E174DB"/>
    <w:rsid w:val="00E21644"/>
    <w:rsid w:val="00E23816"/>
    <w:rsid w:val="00E3111E"/>
    <w:rsid w:val="00E31C5D"/>
    <w:rsid w:val="00E32424"/>
    <w:rsid w:val="00E32A37"/>
    <w:rsid w:val="00E330D1"/>
    <w:rsid w:val="00E35392"/>
    <w:rsid w:val="00E3649F"/>
    <w:rsid w:val="00E400F1"/>
    <w:rsid w:val="00E40AE3"/>
    <w:rsid w:val="00E428C5"/>
    <w:rsid w:val="00E44632"/>
    <w:rsid w:val="00E46CFB"/>
    <w:rsid w:val="00E47204"/>
    <w:rsid w:val="00E50FDA"/>
    <w:rsid w:val="00E543FE"/>
    <w:rsid w:val="00E565E9"/>
    <w:rsid w:val="00E64B0F"/>
    <w:rsid w:val="00E66C5A"/>
    <w:rsid w:val="00E706C1"/>
    <w:rsid w:val="00E7165F"/>
    <w:rsid w:val="00E752C4"/>
    <w:rsid w:val="00E847DE"/>
    <w:rsid w:val="00E91172"/>
    <w:rsid w:val="00E92CF2"/>
    <w:rsid w:val="00E95545"/>
    <w:rsid w:val="00E975C4"/>
    <w:rsid w:val="00EA0BD1"/>
    <w:rsid w:val="00EB03E6"/>
    <w:rsid w:val="00EB1E0B"/>
    <w:rsid w:val="00EB287F"/>
    <w:rsid w:val="00EB5E9D"/>
    <w:rsid w:val="00EC7C85"/>
    <w:rsid w:val="00ED0024"/>
    <w:rsid w:val="00EE1B57"/>
    <w:rsid w:val="00EE743E"/>
    <w:rsid w:val="00EF1BDE"/>
    <w:rsid w:val="00EF1FD8"/>
    <w:rsid w:val="00EF2905"/>
    <w:rsid w:val="00EF391F"/>
    <w:rsid w:val="00EF4D6D"/>
    <w:rsid w:val="00EF6513"/>
    <w:rsid w:val="00F0057B"/>
    <w:rsid w:val="00F020E6"/>
    <w:rsid w:val="00F0540F"/>
    <w:rsid w:val="00F13A10"/>
    <w:rsid w:val="00F16E2C"/>
    <w:rsid w:val="00F247A4"/>
    <w:rsid w:val="00F264D3"/>
    <w:rsid w:val="00F36ECC"/>
    <w:rsid w:val="00F403F7"/>
    <w:rsid w:val="00F47EF9"/>
    <w:rsid w:val="00F505CD"/>
    <w:rsid w:val="00F55E70"/>
    <w:rsid w:val="00F62421"/>
    <w:rsid w:val="00F63B21"/>
    <w:rsid w:val="00F65E68"/>
    <w:rsid w:val="00F71286"/>
    <w:rsid w:val="00F71BC8"/>
    <w:rsid w:val="00F751E6"/>
    <w:rsid w:val="00F82E5E"/>
    <w:rsid w:val="00F8306E"/>
    <w:rsid w:val="00F85257"/>
    <w:rsid w:val="00F86920"/>
    <w:rsid w:val="00FA0D94"/>
    <w:rsid w:val="00FA3E89"/>
    <w:rsid w:val="00FA4546"/>
    <w:rsid w:val="00FA749A"/>
    <w:rsid w:val="00FA7CE9"/>
    <w:rsid w:val="00FB103B"/>
    <w:rsid w:val="00FB2085"/>
    <w:rsid w:val="00FB3005"/>
    <w:rsid w:val="00FC27FC"/>
    <w:rsid w:val="00FC2E33"/>
    <w:rsid w:val="00FC3624"/>
    <w:rsid w:val="00FC5622"/>
    <w:rsid w:val="00FC65C3"/>
    <w:rsid w:val="00FD14B5"/>
    <w:rsid w:val="00FD692B"/>
    <w:rsid w:val="00FD6E84"/>
    <w:rsid w:val="00FE2C29"/>
    <w:rsid w:val="00FE57B6"/>
    <w:rsid w:val="00FE60F0"/>
    <w:rsid w:val="00FF23EB"/>
    <w:rsid w:val="00FF62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4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672611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672611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D07A7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Style7">
    <w:name w:val="Style 7"/>
    <w:basedOn w:val="Normalny"/>
    <w:link w:val="CharStyle8"/>
    <w:rsid w:val="00D07A7B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0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Nagwek40">
    <w:name w:val="Nagłówek #4_"/>
    <w:basedOn w:val="Domylnaczcionkaakapitu"/>
    <w:link w:val="Nagwek41"/>
    <w:locked/>
    <w:rsid w:val="00D07A7B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D07A7B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672611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672611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D07A7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Style7">
    <w:name w:val="Style 7"/>
    <w:basedOn w:val="Normalny"/>
    <w:link w:val="CharStyle8"/>
    <w:rsid w:val="00D07A7B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0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Nagwek40">
    <w:name w:val="Nagłówek #4_"/>
    <w:basedOn w:val="Domylnaczcionkaakapitu"/>
    <w:link w:val="Nagwek41"/>
    <w:locked/>
    <w:rsid w:val="00D07A7B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D07A7B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3903AA4EB0E48BA2C677DE367BD6F" ma:contentTypeVersion="15" ma:contentTypeDescription="Crée un document." ma:contentTypeScope="" ma:versionID="99c0ea8904ca32a8dd1458e4a6b9236d">
  <xsd:schema xmlns:xsd="http://www.w3.org/2001/XMLSchema" xmlns:xs="http://www.w3.org/2001/XMLSchema" xmlns:p="http://schemas.microsoft.com/office/2006/metadata/properties" xmlns:ns1="http://schemas.microsoft.com/sharepoint/v3" xmlns:ns3="d03e3c0c-022e-4373-819a-91f8f86384ed" xmlns:ns4="82672be6-79d5-4cef-84a8-6ff94b1a050b" targetNamespace="http://schemas.microsoft.com/office/2006/metadata/properties" ma:root="true" ma:fieldsID="3ade04d4fb031e7e2287c1a7186001ae" ns1:_="" ns3:_="" ns4:_="">
    <xsd:import namespace="http://schemas.microsoft.com/sharepoint/v3"/>
    <xsd:import namespace="d03e3c0c-022e-4373-819a-91f8f86384ed"/>
    <xsd:import namespace="82672be6-79d5-4cef-84a8-6ff94b1a05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3c0c-022e-4373-819a-91f8f86384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2be6-79d5-4cef-84a8-6ff94b1a0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196CC-48DF-49DA-8B2D-1FB4B0ED3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3e3c0c-022e-4373-819a-91f8f86384ed"/>
    <ds:schemaRef ds:uri="82672be6-79d5-4cef-84a8-6ff94b1a0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B7618-4193-4C7C-BE1E-52452A783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2EDC2-B1DB-47BD-A63B-81075252DE7C}">
  <ds:schemaRefs>
    <ds:schemaRef ds:uri="http://schemas.microsoft.com/sharepoint/v3"/>
    <ds:schemaRef ds:uri="http://purl.org/dc/dcmitype/"/>
    <ds:schemaRef ds:uri="http://purl.org/dc/elements/1.1/"/>
    <ds:schemaRef ds:uri="d03e3c0c-022e-4373-819a-91f8f86384ed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2672be6-79d5-4cef-84a8-6ff94b1a050b"/>
  </ds:schemaRefs>
</ds:datastoreItem>
</file>

<file path=customXml/itemProps4.xml><?xml version="1.0" encoding="utf-8"?>
<ds:datastoreItem xmlns:ds="http://schemas.openxmlformats.org/officeDocument/2006/customXml" ds:itemID="{28AEE51D-E9C1-441B-9323-9BAE9ADA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Links>
    <vt:vector size="264" baseType="variant">
      <vt:variant>
        <vt:i4>1179648</vt:i4>
      </vt:variant>
      <vt:variant>
        <vt:i4>237</vt:i4>
      </vt:variant>
      <vt:variant>
        <vt:i4>0</vt:i4>
      </vt:variant>
      <vt:variant>
        <vt:i4>5</vt:i4>
      </vt:variant>
      <vt:variant>
        <vt:lpwstr>http://isap.sejm.gov.pl/isap.nsf/DocDetails.xsp?id=WDU20200000797</vt:lpwstr>
      </vt:variant>
      <vt:variant>
        <vt:lpwstr/>
      </vt:variant>
      <vt:variant>
        <vt:i4>6815802</vt:i4>
      </vt:variant>
      <vt:variant>
        <vt:i4>231</vt:i4>
      </vt:variant>
      <vt:variant>
        <vt:i4>0</vt:i4>
      </vt:variant>
      <vt:variant>
        <vt:i4>5</vt:i4>
      </vt:variant>
      <vt:variant>
        <vt:lpwstr>http://prawo.sejm.gov.pl/isap.nsf/DocDetails.xsp?id=WDU20180002142</vt:lpwstr>
      </vt:variant>
      <vt:variant>
        <vt:lpwstr/>
      </vt:variant>
      <vt:variant>
        <vt:i4>7209017</vt:i4>
      </vt:variant>
      <vt:variant>
        <vt:i4>228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7209017</vt:i4>
      </vt:variant>
      <vt:variant>
        <vt:i4>225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7143485</vt:i4>
      </vt:variant>
      <vt:variant>
        <vt:i4>222</vt:i4>
      </vt:variant>
      <vt:variant>
        <vt:i4>0</vt:i4>
      </vt:variant>
      <vt:variant>
        <vt:i4>5</vt:i4>
      </vt:variant>
      <vt:variant>
        <vt:lpwstr>http://prawo.sejm.gov.pl/isap.nsf/DocDetails.xsp?id=WDU20190000701</vt:lpwstr>
      </vt:variant>
      <vt:variant>
        <vt:lpwstr/>
      </vt:variant>
      <vt:variant>
        <vt:i4>7209013</vt:i4>
      </vt:variant>
      <vt:variant>
        <vt:i4>219</vt:i4>
      </vt:variant>
      <vt:variant>
        <vt:i4>0</vt:i4>
      </vt:variant>
      <vt:variant>
        <vt:i4>5</vt:i4>
      </vt:variant>
      <vt:variant>
        <vt:lpwstr>http://prawo.sejm.gov.pl/isap.nsf/DocDetails.xsp?id=WDU20190001396</vt:lpwstr>
      </vt:variant>
      <vt:variant>
        <vt:lpwstr/>
      </vt:variant>
      <vt:variant>
        <vt:i4>7143472</vt:i4>
      </vt:variant>
      <vt:variant>
        <vt:i4>216</vt:i4>
      </vt:variant>
      <vt:variant>
        <vt:i4>0</vt:i4>
      </vt:variant>
      <vt:variant>
        <vt:i4>5</vt:i4>
      </vt:variant>
      <vt:variant>
        <vt:lpwstr>http://prawo.sejm.gov.pl/isap.nsf/DocDetails.xsp?id=WDU20111731034</vt:lpwstr>
      </vt:variant>
      <vt:variant>
        <vt:lpwstr/>
      </vt:variant>
      <vt:variant>
        <vt:i4>7077947</vt:i4>
      </vt:variant>
      <vt:variant>
        <vt:i4>213</vt:i4>
      </vt:variant>
      <vt:variant>
        <vt:i4>0</vt:i4>
      </vt:variant>
      <vt:variant>
        <vt:i4>5</vt:i4>
      </vt:variant>
      <vt:variant>
        <vt:lpwstr>http://prawo.sejm.gov.pl/isap.nsf/DocDetails.xsp?id=WDU20190000067</vt:lpwstr>
      </vt:variant>
      <vt:variant>
        <vt:lpwstr/>
      </vt:variant>
      <vt:variant>
        <vt:i4>1179653</vt:i4>
      </vt:variant>
      <vt:variant>
        <vt:i4>210</vt:i4>
      </vt:variant>
      <vt:variant>
        <vt:i4>0</vt:i4>
      </vt:variant>
      <vt:variant>
        <vt:i4>5</vt:i4>
      </vt:variant>
      <vt:variant>
        <vt:lpwstr>http://isap.sejm.gov.pl/isap.nsf/DocDetails.xsp?id=WDU20200000293</vt:lpwstr>
      </vt:variant>
      <vt:variant>
        <vt:lpwstr/>
      </vt:variant>
      <vt:variant>
        <vt:i4>3080306</vt:i4>
      </vt:variant>
      <vt:variant>
        <vt:i4>207</vt:i4>
      </vt:variant>
      <vt:variant>
        <vt:i4>0</vt:i4>
      </vt:variant>
      <vt:variant>
        <vt:i4>5</vt:i4>
      </vt:variant>
      <vt:variant>
        <vt:lpwstr>https://isap.sejm.gov.pl/isap.nsf/DocDetails.xsp?id=WDU20200001333</vt:lpwstr>
      </vt:variant>
      <vt:variant>
        <vt:lpwstr/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_Toc63247072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_Toc63247071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_Toc63247070</vt:lpwstr>
      </vt:variant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_Toc63247069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_Toc63247068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_Toc63247067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_Toc63247066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_Toc63247065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_Toc63247064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_Toc63247062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_Toc63247061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_Toc63247060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_Toc63247059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_Toc63247058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_Toc63247057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_Toc63247056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_Toc63247055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_Toc63247054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_Toc63247053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_Toc63247052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_Toc63247051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_Toc63247050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_Toc63247049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_Toc63247048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_Toc63247047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_Toc63247046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_Toc63247045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_Toc63247044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_Toc63247043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_Toc63247042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_Toc63247041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_Toc63247040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_Toc63247039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_Toc63247038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RG. Gliński</dc:creator>
  <cp:lastModifiedBy>BOIMP_UJ</cp:lastModifiedBy>
  <cp:revision>15</cp:revision>
  <cp:lastPrinted>2022-07-28T07:30:00Z</cp:lastPrinted>
  <dcterms:created xsi:type="dcterms:W3CDTF">2022-07-09T15:28:00Z</dcterms:created>
  <dcterms:modified xsi:type="dcterms:W3CDTF">2022-07-28T07:42:00Z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QLSELECT:05f4f15c-66b0-4e58-ae7f-c2d1fe847440:nagl">
    <vt:lpwstr> </vt:lpwstr>
  </property>
  <property fmtid="{D5CDD505-2E9C-101B-9397-08002B2CF9AE}" pid="3" name="BPSGUID_SQLSELECT:2970d29a-0aee-4885-bcf7-94c94ce3aa35:nagl">
    <vt:lpwstr> </vt:lpwstr>
  </property>
  <property fmtid="{D5CDD505-2E9C-101B-9397-08002B2CF9AE}" pid="4" name="BPSGUID_SQLSELECT:6c928173-099a-4759-afb2-9d73f8bfefa8:nagl">
    <vt:lpwstr>od oddania Przedsięwzięcia Inwestycyjnego do użytkowania. Okres gwarancji i rękojmi ulega przedłużeniu o okres od powstania wady do czasu jej usunięcia, a w przypadku wymiany rozpocznie swój bieg na nowo.</vt:lpwstr>
  </property>
  <property fmtid="{D5CDD505-2E9C-101B-9397-08002B2CF9AE}" pid="5" name="BPSGUID_SQLSELECT:8d3486c4-b482-4360-b379-72d0390cb49a:nagl">
    <vt:lpwstr>Przyjmujący zlecenie / zamówienie udziela Zamawiającemu gwarancji jakości oraz rękojmi za wady dostaw i prac od dnia podpisania protokołu odbioru końcowego dostaw i prac na okres</vt:lpwstr>
  </property>
  <property fmtid="{D5CDD505-2E9C-101B-9397-08002B2CF9AE}" pid="6" name="BPSGUID_SQLSELECT:960d1f20-7f90-48d3-8706-d364a40a0f49:nagl">
    <vt:lpwstr> </vt:lpwstr>
  </property>
  <property fmtid="{D5CDD505-2E9C-101B-9397-08002B2CF9AE}" pid="7" name="BPSGUID_SQLSELECT:a12b9d47-f6c2-43a2-bc38-81262f5b8207:nagl">
    <vt:lpwstr>c) Wykonania zabezpieczeń i przestrzegania stosownych przepisów BHP i ochrony środowiska.</vt:lpwstr>
  </property>
  <property fmtid="{D5CDD505-2E9C-101B-9397-08002B2CF9AE}" pid="8" name="BPSGUID_SQLSELECT:f22262bb-6811-44b6-91c6-f39861ff38bd:nagl">
    <vt:lpwstr>przy czym jeżeli przedmiot zamówienia zostanie wykonany przed oddaniem Przedsięwzięcia Inwestycyjnego do użytkowania, zgodnie z przepisami prawa budowlanego, okres rękojmi i gwarancji nie może się skończyć przed</vt:lpwstr>
  </property>
  <property fmtid="{D5CDD505-2E9C-101B-9397-08002B2CF9AE}" pid="9" name="BPSGUID_SUBELEMTEMPLATE_6b4cd933-42ad-4542-a22d-e66e07f4c448_DET_LongText1">
    <vt:lpwstr>Opis przedmiotu zlecenia</vt:lpwstr>
  </property>
  <property fmtid="{D5CDD505-2E9C-101B-9397-08002B2CF9AE}" pid="10" name="BPSGUID_SUBELEMTEMPLATE_6b4cd933-42ad-4542-a22d-e66e07f4c448_DET_LP">
    <vt:lpwstr>Lp</vt:lpwstr>
  </property>
  <property fmtid="{D5CDD505-2E9C-101B-9397-08002B2CF9AE}" pid="11" name="BPSGUID_SUBELEMTEMPLATE_6b4cd933-42ad-4542-a22d-e66e07f4c448_L:DET_Value1">
    <vt:lpwstr>Cena jedn.</vt:lpwstr>
  </property>
  <property fmtid="{D5CDD505-2E9C-101B-9397-08002B2CF9AE}" pid="12" name="BPSGUID_SUBELEMTEMPLATE_6b4cd933-42ad-4542-a22d-e66e07f4c448_L:DET_Value2">
    <vt:lpwstr>Cena netto</vt:lpwstr>
  </property>
  <property fmtid="{D5CDD505-2E9C-101B-9397-08002B2CF9AE}" pid="13" name="BPSGUID_SUBELEMTEMPLATE_6b4cd933-42ad-4542-a22d-e66e07f4c448_L:DET_Value2_SUM">
    <vt:lpwstr>349,17</vt:lpwstr>
  </property>
  <property fmtid="{D5CDD505-2E9C-101B-9397-08002B2CF9AE}" pid="14" name="BPSGUID_SUBELEMTEMPLATE_6b4cd933-42ad-4542-a22d-e66e07f4c448_L:DET_Value3">
    <vt:lpwstr>Ilość</vt:lpwstr>
  </property>
  <property fmtid="{D5CDD505-2E9C-101B-9397-08002B2CF9AE}" pid="15" name="BPSGUID_SUBELEMTEMPLATE_6b4cd933-42ad-4542-a22d-e66e07f4c448_N:DET_Att1">
    <vt:lpwstr>JM</vt:lpwstr>
  </property>
  <property fmtid="{D5CDD505-2E9C-101B-9397-08002B2CF9AE}" pid="16" name="BPS_I:WFD_AttChoose28_ID">
    <vt:lpwstr>3480</vt:lpwstr>
  </property>
  <property fmtid="{D5CDD505-2E9C-101B-9397-08002B2CF9AE}" pid="17" name="BPS_I:WFD_AttChoose4_ID">
    <vt:lpwstr>1,0000</vt:lpwstr>
  </property>
  <property fmtid="{D5CDD505-2E9C-101B-9397-08002B2CF9AE}" pid="18" name="BPS_L:WFD_AttDateTime2_Data zakończenia">
    <vt:lpwstr>2020-10-21</vt:lpwstr>
  </property>
  <property fmtid="{D5CDD505-2E9C-101B-9397-08002B2CF9AE}" pid="19" name="BPS_L:WFD_AttDateTime3_Data rozpoczęcia">
    <vt:lpwstr>2020-10-14</vt:lpwstr>
  </property>
  <property fmtid="{D5CDD505-2E9C-101B-9397-08002B2CF9AE}" pid="20" name="BPS_L:WFD_AttDateTime4_Data podpisania">
    <vt:lpwstr>2020-10-15</vt:lpwstr>
  </property>
  <property fmtid="{D5CDD505-2E9C-101B-9397-08002B2CF9AE}" pid="21" name="BPS_L:WFD_AttDateTime6_W odpowiedzi na Państwa ofertę/cennik z dnia">
    <vt:lpwstr>2020-10-13</vt:lpwstr>
  </property>
  <property fmtid="{D5CDD505-2E9C-101B-9397-08002B2CF9AE}" pid="22" name="BPS_N:WFD_AttChoose12_Nazwa wyświetlana">
    <vt:lpwstr>30 dni</vt:lpwstr>
  </property>
  <property fmtid="{D5CDD505-2E9C-101B-9397-08002B2CF9AE}" pid="23" name="BPS_N:WFD_AttChoose28_Nazwa wyświetlana">
    <vt:lpwstr>3480 - INSTALACJE ELEKTRYCZNE</vt:lpwstr>
  </property>
  <property fmtid="{D5CDD505-2E9C-101B-9397-08002B2CF9AE}" pid="24" name="BPS_N:WFD_AttChoose29_Nazwa wyświetlana">
    <vt:lpwstr/>
  </property>
  <property fmtid="{D5CDD505-2E9C-101B-9397-08002B2CF9AE}" pid="25" name="BPS_N:WFD_AttChoose3_Nazwa wyświetlana">
    <vt:lpwstr>Elektrotechnika Mors Spółka z ograniczoną odpowiedzialnością w Upadłości Układowej</vt:lpwstr>
  </property>
  <property fmtid="{D5CDD505-2E9C-101B-9397-08002B2CF9AE}" pid="26" name="BPS_N:WFD_AttChoose4_Nazwa wyświetlana">
    <vt:lpwstr>PLN</vt:lpwstr>
  </property>
  <property fmtid="{D5CDD505-2E9C-101B-9397-08002B2CF9AE}" pid="27" name="BPS_N:WFD_AttChoose52_Nazwa wyświetlana">
    <vt:lpwstr>Ryczałtowa</vt:lpwstr>
  </property>
  <property fmtid="{D5CDD505-2E9C-101B-9397-08002B2CF9AE}" pid="28" name="BPS_N:WFD_AttChoose53_Nazwa wyświetlana">
    <vt:lpwstr>dokument W-Z potwierdzony przez Przedstawiciela Zamawiającego</vt:lpwstr>
  </property>
  <property fmtid="{D5CDD505-2E9C-101B-9397-08002B2CF9AE}" pid="29" name="BPS_N:WFD_AttChoose5_Nazwa wyświetlana">
    <vt:lpwstr/>
  </property>
  <property fmtid="{D5CDD505-2E9C-101B-9397-08002B2CF9AE}" pid="30" name="BPS_SQLROWTEMPLATE1220_nagl">
    <vt:lpwstr>nagl</vt:lpwstr>
  </property>
  <property fmtid="{D5CDD505-2E9C-101B-9397-08002B2CF9AE}" pid="31" name="BPS_SQLSELECT:1208:nagl_nagl">
    <vt:lpwstr> </vt:lpwstr>
  </property>
  <property fmtid="{D5CDD505-2E9C-101B-9397-08002B2CF9AE}" pid="32" name="BPS_SQLSELECT:1216:nagl_nagl">
    <vt:lpwstr> </vt:lpwstr>
  </property>
  <property fmtid="{D5CDD505-2E9C-101B-9397-08002B2CF9AE}" pid="33" name="BPS_SQLSELECT:1218:nagl_nagl">
    <vt:lpwstr> </vt:lpwstr>
  </property>
  <property fmtid="{D5CDD505-2E9C-101B-9397-08002B2CF9AE}" pid="34" name="BPS_SQLSELECT:1220:nagl_nagl">
    <vt:lpwstr> </vt:lpwstr>
  </property>
  <property fmtid="{D5CDD505-2E9C-101B-9397-08002B2CF9AE}" pid="35" name="BPS_SUBELEMTEMPLATE1209_DET_Att1">
    <vt:lpwstr>JM</vt:lpwstr>
  </property>
  <property fmtid="{D5CDD505-2E9C-101B-9397-08002B2CF9AE}" pid="36" name="BPS_SUBELEMTEMPLATE1209_DET_LongText1">
    <vt:lpwstr>Opis przedmiotu zlecenia</vt:lpwstr>
  </property>
  <property fmtid="{D5CDD505-2E9C-101B-9397-08002B2CF9AE}" pid="37" name="BPS_SUBELEMTEMPLATE1209_DET_LP">
    <vt:lpwstr>Lp</vt:lpwstr>
  </property>
  <property fmtid="{D5CDD505-2E9C-101B-9397-08002B2CF9AE}" pid="38" name="BPS_SUBELEMTEMPLATE1209_DET_Value1">
    <vt:lpwstr>Cena jedn. usługi</vt:lpwstr>
  </property>
  <property fmtid="{D5CDD505-2E9C-101B-9397-08002B2CF9AE}" pid="39" name="BPS_SUBELEMTEMPLATE1209_DET_Value2">
    <vt:lpwstr>Cena usługi (netto)</vt:lpwstr>
  </property>
  <property fmtid="{D5CDD505-2E9C-101B-9397-08002B2CF9AE}" pid="40" name="BPS_SUBELEMTEMPLATE1209_DET_Value3">
    <vt:lpwstr>Ilość usługi</vt:lpwstr>
  </property>
  <property fmtid="{D5CDD505-2E9C-101B-9397-08002B2CF9AE}" pid="41" name="BPS_WFD_AttDateTime2_Data zakończenia">
    <vt:lpwstr>2020-10-21</vt:lpwstr>
  </property>
  <property fmtid="{D5CDD505-2E9C-101B-9397-08002B2CF9AE}" pid="42" name="BPS_WFD_AttDateTime3_Data rozpoczęcia">
    <vt:lpwstr>2020-10-14</vt:lpwstr>
  </property>
  <property fmtid="{D5CDD505-2E9C-101B-9397-08002B2CF9AE}" pid="43" name="BPS_WFD_AttDateTime6_W odpowiedzi na Państwa ofertę/cennik z dnia">
    <vt:lpwstr>2020-10-13</vt:lpwstr>
  </property>
  <property fmtid="{D5CDD505-2E9C-101B-9397-08002B2CF9AE}" pid="44" name="BPS_WFD_AttLong5_Opis zlecenia">
    <vt:lpwstr>uprzejmie prosimy o przyjęcie zamówienia na dostawę</vt:lpwstr>
  </property>
  <property fmtid="{D5CDD505-2E9C-101B-9397-08002B2CF9AE}" pid="45" name="BPS_WFD_AttLong6_Postanowienie 5">
    <vt:lpwstr> </vt:lpwstr>
  </property>
  <property fmtid="{D5CDD505-2E9C-101B-9397-08002B2CF9AE}" pid="46" name="BPS_WFD_AttText1_Kontrahent - NIP">
    <vt:lpwstr>9581322944</vt:lpwstr>
  </property>
  <property fmtid="{D5CDD505-2E9C-101B-9397-08002B2CF9AE}" pid="47" name="BPS_WFD_AttText2_Kontrahent - Miasto">
    <vt:lpwstr>Gdynia</vt:lpwstr>
  </property>
  <property fmtid="{D5CDD505-2E9C-101B-9397-08002B2CF9AE}" pid="48" name="BPS_WFD_AttText37_Nazwa (do umowy)">
    <vt:lpwstr>MPS PUSZCZA MARIAŃSKA</vt:lpwstr>
  </property>
  <property fmtid="{D5CDD505-2E9C-101B-9397-08002B2CF9AE}" pid="49" name="BPS_WFD_AttText39_Miasto">
    <vt:lpwstr> </vt:lpwstr>
  </property>
  <property fmtid="{D5CDD505-2E9C-101B-9397-08002B2CF9AE}" pid="50" name="BPS_WFD_AttText3_Kontrahent - Kod pocztowy">
    <vt:lpwstr>81-061</vt:lpwstr>
  </property>
  <property fmtid="{D5CDD505-2E9C-101B-9397-08002B2CF9AE}" pid="51" name="BPS_WFD_AttText40_Adres">
    <vt:lpwstr> </vt:lpwstr>
  </property>
  <property fmtid="{D5CDD505-2E9C-101B-9397-08002B2CF9AE}" pid="52" name="BPS_WFD_AttText41_e-mail">
    <vt:lpwstr> </vt:lpwstr>
  </property>
  <property fmtid="{D5CDD505-2E9C-101B-9397-08002B2CF9AE}" pid="53" name="BPS_WFD_AttText42_Zobowiązanie 2.1">
    <vt:lpwstr> </vt:lpwstr>
  </property>
  <property fmtid="{D5CDD505-2E9C-101B-9397-08002B2CF9AE}" pid="54" name="BPS_WFD_AttText43_Telefon">
    <vt:lpwstr> </vt:lpwstr>
  </property>
  <property fmtid="{D5CDD505-2E9C-101B-9397-08002B2CF9AE}" pid="55" name="BPS_WFD_AttText44_Zobowiązanie 2.3">
    <vt:lpwstr> </vt:lpwstr>
  </property>
  <property fmtid="{D5CDD505-2E9C-101B-9397-08002B2CF9AE}" pid="56" name="BPS_WFD_AttText46_Postanowienie 1.3">
    <vt:lpwstr>protokół odbioru potwierdzony przez Przedstawiciela Zamawiającego</vt:lpwstr>
  </property>
  <property fmtid="{D5CDD505-2E9C-101B-9397-08002B2CF9AE}" pid="57" name="BPS_WFD_AttText48_Nowe konto bankowe">
    <vt:lpwstr> </vt:lpwstr>
  </property>
  <property fmtid="{D5CDD505-2E9C-101B-9397-08002B2CF9AE}" pid="58" name="BPS_WFD_AttText4_Nazwa projektu">
    <vt:lpwstr>MPS PUSZCZA MIARIAŃSKA</vt:lpwstr>
  </property>
  <property fmtid="{D5CDD505-2E9C-101B-9397-08002B2CF9AE}" pid="59" name="BPS_WFD_AttText5_Kontrahent - Ulica">
    <vt:lpwstr>ul. Hutnicza 33</vt:lpwstr>
  </property>
  <property fmtid="{D5CDD505-2E9C-101B-9397-08002B2CF9AE}" pid="60" name="BPS_WFD_Signature_Sygnatura">
    <vt:lpwstr>P000620/ZLE/15942/2020</vt:lpwstr>
  </property>
  <property fmtid="{D5CDD505-2E9C-101B-9397-08002B2CF9AE}" pid="61" name="ContentTypeId">
    <vt:lpwstr>0x0101002363903AA4EB0E48BA2C677DE367BD6F</vt:lpwstr>
  </property>
  <property fmtid="{D5CDD505-2E9C-101B-9397-08002B2CF9AE}" pid="62" name="SPSSource">
    <vt:lpwstr>http://ax-sps01/Webcon/bazaumow/_layouts/15/webcon/ImageHandler.ashx?ATT_ID=720008</vt:lpwstr>
  </property>
  <property fmtid="{D5CDD505-2E9C-101B-9397-08002B2CF9AE}" pid="63" name="WFD_ID">
    <vt:lpwstr>700942</vt:lpwstr>
  </property>
</Properties>
</file>